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29EF" w:rsidRDefault="001B4544">
      <w:pPr>
        <w:jc w:val="right"/>
        <w:rPr>
          <w:sz w:val="20"/>
        </w:rPr>
      </w:pPr>
      <w:r>
        <w:rPr>
          <w:sz w:val="20"/>
        </w:rPr>
        <w:t>Приложение № 3</w:t>
      </w:r>
    </w:p>
    <w:p w:rsidR="00F56572" w:rsidRPr="00B93892" w:rsidRDefault="00C7139F">
      <w:pPr>
        <w:ind w:left="6432" w:firstLine="648"/>
        <w:jc w:val="right"/>
        <w:rPr>
          <w:bCs/>
          <w:sz w:val="18"/>
          <w:szCs w:val="18"/>
          <w:u w:val="single"/>
        </w:rPr>
      </w:pPr>
      <w:r>
        <w:rPr>
          <w:bCs/>
          <w:sz w:val="18"/>
          <w:szCs w:val="18"/>
        </w:rPr>
        <w:t>к гос.</w:t>
      </w:r>
      <w:r w:rsidR="000E29EF" w:rsidRPr="00B93892">
        <w:rPr>
          <w:bCs/>
          <w:sz w:val="18"/>
          <w:szCs w:val="18"/>
        </w:rPr>
        <w:t xml:space="preserve"> контракту </w:t>
      </w:r>
      <w:r w:rsidR="000E29EF" w:rsidRPr="00B93892">
        <w:rPr>
          <w:bCs/>
          <w:sz w:val="18"/>
          <w:szCs w:val="18"/>
          <w:u w:val="single"/>
        </w:rPr>
        <w:t>№</w:t>
      </w:r>
      <w:r w:rsidR="00F56572" w:rsidRPr="00B93892">
        <w:rPr>
          <w:bCs/>
          <w:sz w:val="18"/>
          <w:szCs w:val="18"/>
          <w:u w:val="single"/>
        </w:rPr>
        <w:t xml:space="preserve"> </w:t>
      </w:r>
      <w:r w:rsidR="00263839" w:rsidRPr="00B93892">
        <w:rPr>
          <w:bCs/>
          <w:sz w:val="18"/>
          <w:szCs w:val="18"/>
          <w:u w:val="single"/>
        </w:rPr>
        <w:t>_______________</w:t>
      </w:r>
      <w:r w:rsidR="000E29EF" w:rsidRPr="00B93892">
        <w:rPr>
          <w:bCs/>
          <w:sz w:val="20"/>
          <w:szCs w:val="20"/>
          <w:u w:val="single"/>
        </w:rPr>
        <w:t xml:space="preserve"> </w:t>
      </w:r>
      <w:r w:rsidR="000E29EF" w:rsidRPr="00B93892">
        <w:rPr>
          <w:bCs/>
          <w:sz w:val="18"/>
          <w:szCs w:val="18"/>
          <w:u w:val="single"/>
        </w:rPr>
        <w:t xml:space="preserve"> </w:t>
      </w:r>
    </w:p>
    <w:p w:rsidR="000E29EF" w:rsidRPr="00B93892" w:rsidRDefault="000E29EF">
      <w:pPr>
        <w:ind w:left="6432" w:firstLine="648"/>
        <w:jc w:val="right"/>
        <w:rPr>
          <w:bCs/>
          <w:sz w:val="18"/>
          <w:szCs w:val="18"/>
        </w:rPr>
      </w:pPr>
      <w:r w:rsidRPr="00B93892">
        <w:rPr>
          <w:bCs/>
          <w:sz w:val="18"/>
          <w:szCs w:val="18"/>
          <w:u w:val="single"/>
        </w:rPr>
        <w:t>от</w:t>
      </w:r>
      <w:r w:rsidR="00F56572" w:rsidRPr="00B93892">
        <w:rPr>
          <w:bCs/>
          <w:sz w:val="18"/>
          <w:szCs w:val="18"/>
          <w:u w:val="single"/>
        </w:rPr>
        <w:t xml:space="preserve"> «____» </w:t>
      </w:r>
      <w:r w:rsidR="00263839" w:rsidRPr="00B93892">
        <w:rPr>
          <w:bCs/>
          <w:sz w:val="18"/>
          <w:szCs w:val="18"/>
          <w:u w:val="single"/>
        </w:rPr>
        <w:t>_________</w:t>
      </w:r>
      <w:r w:rsidRPr="00B93892">
        <w:rPr>
          <w:bCs/>
          <w:sz w:val="18"/>
          <w:szCs w:val="18"/>
          <w:u w:val="single"/>
        </w:rPr>
        <w:t xml:space="preserve"> 2</w:t>
      </w:r>
      <w:r w:rsidR="00B94774" w:rsidRPr="00B93892">
        <w:rPr>
          <w:bCs/>
          <w:sz w:val="18"/>
          <w:szCs w:val="18"/>
          <w:u w:val="single"/>
        </w:rPr>
        <w:t>0</w:t>
      </w:r>
      <w:r w:rsidR="00263839" w:rsidRPr="00B93892">
        <w:rPr>
          <w:bCs/>
          <w:sz w:val="18"/>
          <w:szCs w:val="18"/>
          <w:u w:val="single"/>
        </w:rPr>
        <w:t>2</w:t>
      </w:r>
      <w:r w:rsidR="00C7139F">
        <w:rPr>
          <w:bCs/>
          <w:sz w:val="18"/>
          <w:szCs w:val="18"/>
          <w:u w:val="single"/>
        </w:rPr>
        <w:t xml:space="preserve">    </w:t>
      </w:r>
      <w:r w:rsidR="00B80360">
        <w:rPr>
          <w:bCs/>
          <w:sz w:val="18"/>
          <w:szCs w:val="18"/>
          <w:u w:val="single"/>
        </w:rPr>
        <w:t>_</w:t>
      </w:r>
      <w:r w:rsidRPr="00B93892">
        <w:rPr>
          <w:bCs/>
          <w:sz w:val="18"/>
          <w:szCs w:val="18"/>
          <w:u w:val="single"/>
        </w:rPr>
        <w:t>г</w:t>
      </w:r>
      <w:r w:rsidRPr="00B93892">
        <w:rPr>
          <w:bCs/>
          <w:sz w:val="18"/>
          <w:szCs w:val="18"/>
        </w:rPr>
        <w:t>.</w:t>
      </w:r>
    </w:p>
    <w:p w:rsidR="000E29EF" w:rsidRPr="00B93892" w:rsidRDefault="000E29EF">
      <w:pPr>
        <w:ind w:left="3600" w:hanging="2340"/>
        <w:jc w:val="right"/>
        <w:rPr>
          <w:bCs/>
          <w:sz w:val="20"/>
        </w:rPr>
      </w:pPr>
    </w:p>
    <w:p w:rsidR="000E29EF" w:rsidRPr="00B93892" w:rsidRDefault="000E29EF">
      <w:pPr>
        <w:jc w:val="center"/>
        <w:rPr>
          <w:b/>
          <w:bCs/>
          <w:szCs w:val="20"/>
        </w:rPr>
      </w:pPr>
      <w:r w:rsidRPr="00B93892">
        <w:rPr>
          <w:b/>
          <w:bCs/>
          <w:szCs w:val="20"/>
        </w:rPr>
        <w:t xml:space="preserve">ПЕРЕЧЕНЬ ИСПОЛНИТЕЛЬНОЙ </w:t>
      </w:r>
    </w:p>
    <w:p w:rsidR="000E29EF" w:rsidRPr="00B93892" w:rsidRDefault="000E29EF">
      <w:pPr>
        <w:jc w:val="center"/>
        <w:rPr>
          <w:b/>
          <w:bCs/>
          <w:szCs w:val="20"/>
        </w:rPr>
      </w:pPr>
      <w:r w:rsidRPr="00B93892">
        <w:rPr>
          <w:b/>
          <w:bCs/>
          <w:szCs w:val="20"/>
        </w:rPr>
        <w:t xml:space="preserve">ПРОИЗВОДСТВЕННО-ТЕХНИЧЕСКОЙ ДОКУМЕНТАЦИИ, </w:t>
      </w:r>
    </w:p>
    <w:p w:rsidR="000E29EF" w:rsidRPr="00B93892" w:rsidRDefault="000E29EF">
      <w:pPr>
        <w:pStyle w:val="31"/>
        <w:rPr>
          <w:sz w:val="24"/>
          <w:szCs w:val="20"/>
        </w:rPr>
      </w:pPr>
      <w:r w:rsidRPr="00B93892">
        <w:rPr>
          <w:sz w:val="24"/>
          <w:szCs w:val="20"/>
        </w:rPr>
        <w:t xml:space="preserve">ОФОРМЛЯЕМОЙ ПРИ ВЫПОЛНЕНИИ РАБОТ </w:t>
      </w:r>
    </w:p>
    <w:p w:rsidR="000E29EF" w:rsidRPr="00B93892" w:rsidRDefault="000E29EF">
      <w:pPr>
        <w:pStyle w:val="31"/>
        <w:rPr>
          <w:sz w:val="24"/>
          <w:szCs w:val="20"/>
        </w:rPr>
      </w:pPr>
      <w:r w:rsidRPr="00B93892">
        <w:rPr>
          <w:sz w:val="24"/>
          <w:szCs w:val="20"/>
        </w:rPr>
        <w:t xml:space="preserve">ПО </w:t>
      </w:r>
      <w:r w:rsidR="009E5138" w:rsidRPr="00B93892">
        <w:rPr>
          <w:sz w:val="24"/>
          <w:szCs w:val="20"/>
        </w:rPr>
        <w:t xml:space="preserve">РЕМОНТУ </w:t>
      </w:r>
      <w:r w:rsidRPr="00B93892">
        <w:rPr>
          <w:sz w:val="24"/>
          <w:szCs w:val="20"/>
        </w:rPr>
        <w:t xml:space="preserve">АВТОМОБИЛЬНЫХ ДОРОГ </w:t>
      </w:r>
    </w:p>
    <w:p w:rsidR="005153D8" w:rsidRDefault="005153D8" w:rsidP="00887CC1">
      <w:pPr>
        <w:jc w:val="center"/>
        <w:rPr>
          <w:b/>
        </w:rPr>
      </w:pPr>
    </w:p>
    <w:tbl>
      <w:tblPr>
        <w:tblW w:w="107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14"/>
        <w:gridCol w:w="1548"/>
        <w:gridCol w:w="4678"/>
      </w:tblGrid>
      <w:tr w:rsidR="00887CC1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CC1" w:rsidRDefault="005704F0" w:rsidP="00F925B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документа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87CC1" w:rsidRDefault="00887CC1" w:rsidP="00C0197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Форма документа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CC1" w:rsidRDefault="00495549" w:rsidP="00F925B3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Нормативный документ, которым установлена форма. </w:t>
            </w:r>
            <w:r w:rsidR="005704F0">
              <w:rPr>
                <w:sz w:val="18"/>
                <w:szCs w:val="18"/>
              </w:rPr>
              <w:t>Прилагаемые к</w:t>
            </w:r>
            <w:r w:rsidR="005153D8">
              <w:rPr>
                <w:sz w:val="18"/>
                <w:szCs w:val="18"/>
              </w:rPr>
              <w:t xml:space="preserve"> актам документы</w:t>
            </w:r>
            <w:r>
              <w:rPr>
                <w:sz w:val="18"/>
                <w:szCs w:val="18"/>
              </w:rPr>
              <w:t xml:space="preserve">. </w:t>
            </w:r>
          </w:p>
        </w:tc>
      </w:tr>
      <w:tr w:rsidR="00C0197F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0197F" w:rsidRPr="00C0197F" w:rsidRDefault="003618B9" w:rsidP="00F925B3">
            <w:pPr>
              <w:snapToGri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Проект производства работ (ППР)</w:t>
            </w:r>
          </w:p>
          <w:p w:rsidR="00C0197F" w:rsidRPr="00C0197F" w:rsidRDefault="00C0197F" w:rsidP="00F925B3">
            <w:pPr>
              <w:rPr>
                <w:sz w:val="18"/>
                <w:szCs w:val="18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0197F" w:rsidRDefault="00C0197F" w:rsidP="00F925B3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97F" w:rsidRDefault="00C0197F" w:rsidP="00F925B3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 xml:space="preserve">Разрабатывается в соответствии с требованиями </w:t>
            </w:r>
            <w:r w:rsidR="00CE67BF" w:rsidRPr="00CE67BF">
              <w:rPr>
                <w:sz w:val="18"/>
                <w:szCs w:val="18"/>
              </w:rPr>
              <w:t>СП 48.13330.201</w:t>
            </w:r>
            <w:r w:rsidR="00A55007">
              <w:rPr>
                <w:sz w:val="18"/>
                <w:szCs w:val="18"/>
              </w:rPr>
              <w:t>9</w:t>
            </w:r>
            <w:r w:rsidR="00CE67BF" w:rsidRPr="00CE67BF">
              <w:rPr>
                <w:rStyle w:val="apple-converted-space"/>
                <w:sz w:val="20"/>
                <w:szCs w:val="20"/>
              </w:rPr>
              <w:t> </w:t>
            </w:r>
            <w:r w:rsidR="00F35793" w:rsidRPr="00D919FC">
              <w:rPr>
                <w:rStyle w:val="apple-converted-space"/>
                <w:sz w:val="18"/>
                <w:szCs w:val="18"/>
              </w:rPr>
              <w:t>и Приложением №6 к гос. контракту.</w:t>
            </w:r>
          </w:p>
        </w:tc>
      </w:tr>
      <w:tr w:rsidR="00B04C56" w:rsidTr="009A7247">
        <w:trPr>
          <w:trHeight w:val="340"/>
        </w:trPr>
        <w:tc>
          <w:tcPr>
            <w:tcW w:w="10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B04C56" w:rsidRPr="00B04C56" w:rsidRDefault="00495549" w:rsidP="00B04C56">
            <w:pPr>
              <w:snapToGri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</w:rPr>
              <w:t>Специальные ж</w:t>
            </w:r>
            <w:r w:rsidR="00B04C56" w:rsidRPr="00B04C56">
              <w:rPr>
                <w:b/>
              </w:rPr>
              <w:t>урналы</w:t>
            </w:r>
            <w:r>
              <w:rPr>
                <w:b/>
              </w:rPr>
              <w:t xml:space="preserve"> работ.</w:t>
            </w:r>
          </w:p>
        </w:tc>
      </w:tr>
      <w:tr w:rsidR="00B04C56" w:rsidTr="009A7247">
        <w:trPr>
          <w:trHeight w:val="180"/>
        </w:trPr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04C56" w:rsidRPr="00EE0237" w:rsidRDefault="00B04C56" w:rsidP="00F925B3">
            <w:pPr>
              <w:snapToGrid w:val="0"/>
              <w:rPr>
                <w:szCs w:val="18"/>
              </w:rPr>
            </w:pPr>
            <w:r w:rsidRPr="00EE0237">
              <w:rPr>
                <w:sz w:val="18"/>
                <w:szCs w:val="18"/>
              </w:rPr>
              <w:t>Общий журнал работ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B04C56" w:rsidRDefault="00FF57CD" w:rsidP="00F925B3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  <w:szCs w:val="22"/>
              </w:rPr>
              <w:t>Приложение Б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04C56" w:rsidRPr="004D2C07" w:rsidRDefault="000407AF" w:rsidP="00F925B3">
            <w:pPr>
              <w:snapToGrid w:val="0"/>
              <w:jc w:val="center"/>
              <w:rPr>
                <w:sz w:val="18"/>
                <w:szCs w:val="18"/>
              </w:rPr>
            </w:pPr>
            <w:r w:rsidRPr="004D2C07">
              <w:rPr>
                <w:sz w:val="18"/>
                <w:szCs w:val="18"/>
              </w:rPr>
              <w:t xml:space="preserve"> </w:t>
            </w:r>
            <w:r w:rsidR="004D2C07" w:rsidRPr="004D2C07">
              <w:rPr>
                <w:sz w:val="18"/>
                <w:szCs w:val="18"/>
              </w:rPr>
              <w:t>ГОСТ 32731-2014</w:t>
            </w:r>
          </w:p>
        </w:tc>
      </w:tr>
      <w:tr w:rsidR="001767CF" w:rsidTr="009A7247">
        <w:trPr>
          <w:trHeight w:val="19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767CF" w:rsidRPr="00EE0237" w:rsidRDefault="001767CF" w:rsidP="00F925B3">
            <w:pPr>
              <w:rPr>
                <w:sz w:val="18"/>
                <w:szCs w:val="18"/>
              </w:rPr>
            </w:pPr>
            <w:r w:rsidRPr="00EE0237">
              <w:rPr>
                <w:sz w:val="18"/>
                <w:szCs w:val="18"/>
              </w:rPr>
              <w:t>Журнал учета выполненных работ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1767CF" w:rsidRDefault="001767CF" w:rsidP="00A43F1B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Форма КС-6а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767CF" w:rsidRDefault="001767CF" w:rsidP="00A43F1B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Госкомстат №100 от 11.11.1999г </w:t>
            </w:r>
          </w:p>
        </w:tc>
      </w:tr>
      <w:tr w:rsidR="00DC5C4B" w:rsidTr="0047444E">
        <w:trPr>
          <w:trHeight w:val="18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C5C4B" w:rsidRDefault="00DC5C4B" w:rsidP="00F925B3">
            <w:pPr>
              <w:pStyle w:val="a5"/>
              <w:rPr>
                <w:szCs w:val="18"/>
              </w:rPr>
            </w:pPr>
            <w:r w:rsidRPr="00EE0237">
              <w:rPr>
                <w:szCs w:val="18"/>
              </w:rPr>
              <w:t>Оперативный журнал геодезических работ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5C4B" w:rsidRDefault="00DC5C4B" w:rsidP="00F925B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DC5C4B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C5C4B" w:rsidRDefault="00DC5C4B" w:rsidP="00F925B3">
            <w:pPr>
              <w:rPr>
                <w:szCs w:val="18"/>
              </w:rPr>
            </w:pPr>
            <w:r w:rsidRPr="00EE0237">
              <w:rPr>
                <w:sz w:val="18"/>
                <w:szCs w:val="18"/>
              </w:rPr>
              <w:t>Журнал технического нивелирования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5C4B" w:rsidRDefault="00DC5C4B" w:rsidP="00F925B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6C3066" w:rsidTr="009A7247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C3066" w:rsidRPr="00EE0237" w:rsidRDefault="006C3066" w:rsidP="00F42638">
            <w:pPr>
              <w:rPr>
                <w:sz w:val="18"/>
                <w:szCs w:val="18"/>
              </w:rPr>
            </w:pPr>
            <w:r w:rsidRPr="00EE0237">
              <w:rPr>
                <w:sz w:val="18"/>
                <w:szCs w:val="18"/>
              </w:rPr>
              <w:t>Журнал учета результатов входного контроля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C3066" w:rsidRDefault="006C3066" w:rsidP="00F4263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приложение Д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3066" w:rsidRDefault="006C3066" w:rsidP="00F4263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ГОСТ 59290-2021</w:t>
            </w:r>
          </w:p>
        </w:tc>
      </w:tr>
      <w:tr w:rsidR="006C3066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C3066" w:rsidRPr="00EE0237" w:rsidRDefault="006C3066" w:rsidP="006C306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Журнал укладки асфальтобетонной смеси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3066" w:rsidRDefault="006C3066" w:rsidP="006C306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6C3066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6C3066" w:rsidRDefault="006C3066" w:rsidP="006C3066">
            <w:pPr>
              <w:rPr>
                <w:sz w:val="18"/>
                <w:szCs w:val="18"/>
              </w:rPr>
            </w:pPr>
            <w:r w:rsidRPr="00EE0237">
              <w:rPr>
                <w:sz w:val="18"/>
                <w:szCs w:val="18"/>
              </w:rPr>
              <w:t>Журнал регистрации отбора проб строительных материалов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C3066" w:rsidRDefault="006C3066" w:rsidP="006C306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Default="00AF309F" w:rsidP="00AF309F">
            <w:pPr>
              <w:rPr>
                <w:sz w:val="18"/>
                <w:szCs w:val="18"/>
              </w:rPr>
            </w:pPr>
            <w:r w:rsidRPr="00EE0237">
              <w:rPr>
                <w:sz w:val="18"/>
                <w:szCs w:val="18"/>
              </w:rPr>
              <w:t xml:space="preserve">Журнал </w:t>
            </w:r>
            <w:proofErr w:type="spellStart"/>
            <w:r w:rsidRPr="00EE0237">
              <w:rPr>
                <w:sz w:val="18"/>
                <w:szCs w:val="18"/>
              </w:rPr>
              <w:t>физико</w:t>
            </w:r>
            <w:proofErr w:type="spellEnd"/>
            <w:r w:rsidRPr="00EE0237">
              <w:rPr>
                <w:sz w:val="18"/>
                <w:szCs w:val="18"/>
              </w:rPr>
              <w:t xml:space="preserve"> – механических свойств грунта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Default="00AF309F" w:rsidP="00AF309F">
            <w:pPr>
              <w:jc w:val="both"/>
              <w:rPr>
                <w:sz w:val="18"/>
                <w:szCs w:val="18"/>
              </w:rPr>
            </w:pPr>
            <w:r w:rsidRPr="00EE0237">
              <w:rPr>
                <w:sz w:val="18"/>
                <w:szCs w:val="18"/>
              </w:rPr>
              <w:t>Журнал контроля плотности земляного полотна</w:t>
            </w:r>
            <w:r>
              <w:rPr>
                <w:sz w:val="18"/>
                <w:szCs w:val="18"/>
              </w:rPr>
              <w:t xml:space="preserve"> или акт контроля плотности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Pr="00EE0237" w:rsidRDefault="00AF309F" w:rsidP="00AF30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Журнал определения влажности и однородности грунта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Pr="00EE0237" w:rsidRDefault="00AF309F" w:rsidP="00AF309F">
            <w:pPr>
              <w:rPr>
                <w:sz w:val="18"/>
                <w:szCs w:val="18"/>
              </w:rPr>
            </w:pPr>
            <w:r w:rsidRPr="00EE0237">
              <w:rPr>
                <w:sz w:val="18"/>
                <w:szCs w:val="18"/>
              </w:rPr>
              <w:t xml:space="preserve">Журнал испытания щебня, гравия, песчано-гравийной смеси                        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Pr="00EE0237" w:rsidRDefault="00AF309F" w:rsidP="00AF30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Журнал определения влажности ЩПС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Pr="00EE0237" w:rsidRDefault="00AF309F" w:rsidP="00AF30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Журнал испытания щебеночно-гравийно-песчаной смеси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Pr="00EE0237" w:rsidRDefault="00AF309F" w:rsidP="00AF309F">
            <w:pPr>
              <w:rPr>
                <w:sz w:val="18"/>
                <w:szCs w:val="18"/>
              </w:rPr>
            </w:pPr>
            <w:r w:rsidRPr="00EE0237">
              <w:rPr>
                <w:sz w:val="18"/>
                <w:szCs w:val="18"/>
              </w:rPr>
              <w:t>Журнал испытания песка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Pr="00EE0237" w:rsidRDefault="00AF309F" w:rsidP="00AF309F">
            <w:pPr>
              <w:rPr>
                <w:sz w:val="18"/>
                <w:szCs w:val="18"/>
              </w:rPr>
            </w:pPr>
            <w:r w:rsidRPr="00BF35D8">
              <w:rPr>
                <w:sz w:val="18"/>
                <w:szCs w:val="18"/>
              </w:rPr>
              <w:t>Журнал испытания образцов асфальтобетонной смеси, взятой из смесителя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Pr="00EE0237" w:rsidRDefault="00AF309F" w:rsidP="00AF309F">
            <w:pPr>
              <w:rPr>
                <w:sz w:val="18"/>
                <w:szCs w:val="18"/>
              </w:rPr>
            </w:pPr>
            <w:r w:rsidRPr="00EE0237">
              <w:rPr>
                <w:sz w:val="18"/>
                <w:szCs w:val="18"/>
              </w:rPr>
              <w:t>Журнал испытания образцов, взятых из асфальтобетонного покрытия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Pr="00EE0237" w:rsidRDefault="00AF309F" w:rsidP="00AF309F">
            <w:pPr>
              <w:rPr>
                <w:sz w:val="18"/>
                <w:szCs w:val="18"/>
              </w:rPr>
            </w:pPr>
            <w:r w:rsidRPr="00BF35D8">
              <w:rPr>
                <w:sz w:val="18"/>
                <w:szCs w:val="18"/>
              </w:rPr>
              <w:t>Журнал определения зернового состава и содержания битума в асфальтобетонной смеси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Pr="00EE0237" w:rsidRDefault="00AF309F" w:rsidP="00AF30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Журнал испытания бетонной смеси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Pr="00EE0237" w:rsidRDefault="00AF309F" w:rsidP="00AF30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Журнал испытания зернового состава исходных материалов для приготовления АГБ смеси или ОМС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Pr="00EE0237" w:rsidRDefault="00AF309F" w:rsidP="00AF30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Журнал испытания АГБ смеси или ОМС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Pr="00EE0237" w:rsidRDefault="00AF309F" w:rsidP="00AF309F">
            <w:pPr>
              <w:rPr>
                <w:sz w:val="18"/>
                <w:szCs w:val="18"/>
              </w:rPr>
            </w:pPr>
            <w:r w:rsidRPr="00EE0237">
              <w:rPr>
                <w:sz w:val="18"/>
                <w:szCs w:val="18"/>
              </w:rPr>
              <w:t xml:space="preserve">Журнал испытания образцов, взятых из </w:t>
            </w:r>
            <w:r>
              <w:rPr>
                <w:sz w:val="18"/>
                <w:szCs w:val="18"/>
              </w:rPr>
              <w:t>АГБ (ОМС)</w:t>
            </w:r>
            <w:r w:rsidRPr="00EE0237">
              <w:rPr>
                <w:sz w:val="18"/>
                <w:szCs w:val="18"/>
              </w:rPr>
              <w:t xml:space="preserve"> покрытия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Pr="00EE0237" w:rsidRDefault="00AF309F" w:rsidP="00AF309F">
            <w:pPr>
              <w:rPr>
                <w:sz w:val="18"/>
                <w:szCs w:val="18"/>
              </w:rPr>
            </w:pPr>
            <w:r w:rsidRPr="00EE0237">
              <w:rPr>
                <w:sz w:val="18"/>
                <w:szCs w:val="18"/>
              </w:rPr>
              <w:t>Журнал испытания образцов</w:t>
            </w:r>
            <w:r>
              <w:rPr>
                <w:sz w:val="18"/>
                <w:szCs w:val="18"/>
              </w:rPr>
              <w:t xml:space="preserve"> ЩМА</w:t>
            </w:r>
            <w:r w:rsidRPr="00EE0237">
              <w:rPr>
                <w:sz w:val="18"/>
                <w:szCs w:val="18"/>
              </w:rPr>
              <w:t>, взятых из покрытия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Pr="00EE0237" w:rsidRDefault="00AF309F" w:rsidP="00AF30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Журнал испытания цементно-песчаного раствора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Pr="00EE0237" w:rsidRDefault="00AF309F" w:rsidP="00AF309F">
            <w:pPr>
              <w:rPr>
                <w:sz w:val="18"/>
                <w:szCs w:val="18"/>
              </w:rPr>
            </w:pPr>
            <w:r w:rsidRPr="00EE0237">
              <w:rPr>
                <w:sz w:val="18"/>
                <w:szCs w:val="18"/>
              </w:rPr>
              <w:t>Журнал испытания жидких нефтяных битумов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Pr="00382BC2" w:rsidRDefault="00AF309F" w:rsidP="00AF309F">
            <w:pPr>
              <w:rPr>
                <w:sz w:val="18"/>
                <w:szCs w:val="18"/>
              </w:rPr>
            </w:pPr>
            <w:r w:rsidRPr="00382BC2">
              <w:rPr>
                <w:sz w:val="18"/>
                <w:szCs w:val="18"/>
              </w:rPr>
              <w:t xml:space="preserve">Журнал испытания минерального порошка 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Pr="00EE0237" w:rsidRDefault="00AF309F" w:rsidP="00AF309F">
            <w:pPr>
              <w:rPr>
                <w:sz w:val="18"/>
                <w:szCs w:val="18"/>
              </w:rPr>
            </w:pPr>
            <w:r w:rsidRPr="00382BC2">
              <w:rPr>
                <w:sz w:val="18"/>
                <w:szCs w:val="18"/>
              </w:rPr>
              <w:t xml:space="preserve">Журнал испытания </w:t>
            </w:r>
            <w:r>
              <w:rPr>
                <w:sz w:val="18"/>
                <w:szCs w:val="18"/>
              </w:rPr>
              <w:t>битумных эмульсий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Pr="00EE0237" w:rsidRDefault="00AF309F" w:rsidP="00AF309F">
            <w:pPr>
              <w:rPr>
                <w:sz w:val="18"/>
                <w:szCs w:val="18"/>
              </w:rPr>
            </w:pPr>
            <w:r w:rsidRPr="00382BC2">
              <w:rPr>
                <w:sz w:val="18"/>
                <w:szCs w:val="18"/>
              </w:rPr>
              <w:t xml:space="preserve">Журнал испытания </w:t>
            </w:r>
            <w:r>
              <w:rPr>
                <w:sz w:val="18"/>
                <w:szCs w:val="18"/>
              </w:rPr>
              <w:t>цемента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Pr="00382BC2" w:rsidRDefault="00AF309F" w:rsidP="00AF309F">
            <w:pPr>
              <w:pStyle w:val="a5"/>
              <w:rPr>
                <w:szCs w:val="18"/>
              </w:rPr>
            </w:pPr>
            <w:r w:rsidRPr="00382BC2">
              <w:rPr>
                <w:szCs w:val="18"/>
              </w:rPr>
              <w:t xml:space="preserve">Журнал испытания контрольных образцов бетона                                                             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Pr="00EE0237" w:rsidRDefault="00AF309F" w:rsidP="00AF309F">
            <w:pPr>
              <w:rPr>
                <w:sz w:val="18"/>
                <w:szCs w:val="18"/>
              </w:rPr>
            </w:pPr>
            <w:r w:rsidRPr="00EE0237">
              <w:rPr>
                <w:sz w:val="18"/>
                <w:szCs w:val="18"/>
              </w:rPr>
              <w:t>Журнал бетонных работ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Pr="00EE0237" w:rsidRDefault="00AF309F" w:rsidP="00AF309F">
            <w:pPr>
              <w:rPr>
                <w:sz w:val="18"/>
                <w:szCs w:val="18"/>
              </w:rPr>
            </w:pPr>
            <w:r w:rsidRPr="00EE0237">
              <w:rPr>
                <w:sz w:val="18"/>
                <w:szCs w:val="18"/>
              </w:rPr>
              <w:t>Журнал ухода за бетоном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AF309F" w:rsidTr="0047444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AF309F" w:rsidRPr="00EE0237" w:rsidRDefault="00AF309F" w:rsidP="00AF309F">
            <w:pPr>
              <w:rPr>
                <w:sz w:val="18"/>
                <w:szCs w:val="18"/>
              </w:rPr>
            </w:pPr>
            <w:r w:rsidRPr="004D2C07">
              <w:rPr>
                <w:bCs/>
                <w:sz w:val="18"/>
                <w:szCs w:val="22"/>
              </w:rPr>
              <w:t>Журнал сварочных работ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F309F" w:rsidRDefault="00AF309F" w:rsidP="00AF309F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 форме согласованной с Заказчиком</w:t>
            </w:r>
          </w:p>
        </w:tc>
      </w:tr>
      <w:tr w:rsidR="00FA161E" w:rsidTr="00FA161E">
        <w:trPr>
          <w:trHeight w:val="220"/>
        </w:trPr>
        <w:tc>
          <w:tcPr>
            <w:tcW w:w="45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FA161E" w:rsidRPr="004D2C07" w:rsidRDefault="00FA161E" w:rsidP="00AF309F">
            <w:pPr>
              <w:rPr>
                <w:bCs/>
                <w:sz w:val="18"/>
                <w:szCs w:val="22"/>
              </w:rPr>
            </w:pPr>
            <w:r w:rsidRPr="00FA161E">
              <w:rPr>
                <w:bCs/>
                <w:sz w:val="18"/>
                <w:szCs w:val="22"/>
              </w:rPr>
              <w:t>Журнал работ по гидроизоляции, антикоррозийной защите, окраске стальных конструкций</w:t>
            </w:r>
          </w:p>
        </w:tc>
        <w:tc>
          <w:tcPr>
            <w:tcW w:w="62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A161E" w:rsidRDefault="00FA161E" w:rsidP="00FA161E">
            <w:pPr>
              <w:jc w:val="center"/>
              <w:rPr>
                <w:sz w:val="18"/>
              </w:rPr>
            </w:pPr>
            <w:r w:rsidRPr="00FA161E">
              <w:rPr>
                <w:sz w:val="18"/>
              </w:rPr>
              <w:t>По форме согласованной с Заказчиком</w:t>
            </w:r>
          </w:p>
        </w:tc>
      </w:tr>
      <w:tr w:rsidR="0075173A" w:rsidTr="0047444E">
        <w:trPr>
          <w:trHeight w:val="220"/>
        </w:trPr>
        <w:tc>
          <w:tcPr>
            <w:tcW w:w="1074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73A" w:rsidRDefault="0075173A" w:rsidP="0075173A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Сертификаты и паспорта качества на все используемые материалы</w:t>
            </w:r>
          </w:p>
        </w:tc>
      </w:tr>
      <w:tr w:rsidR="0075173A" w:rsidTr="009A7247">
        <w:trPr>
          <w:trHeight w:val="476"/>
        </w:trPr>
        <w:tc>
          <w:tcPr>
            <w:tcW w:w="10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173A" w:rsidRPr="004216DB" w:rsidRDefault="0075173A" w:rsidP="0075173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Акты приемки скрытых и ответственных работ</w:t>
            </w:r>
          </w:p>
        </w:tc>
      </w:tr>
      <w:tr w:rsidR="0075173A" w:rsidTr="009A7247">
        <w:trPr>
          <w:trHeight w:val="228"/>
        </w:trPr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42359E" w:rsidRDefault="0075173A" w:rsidP="0075173A">
            <w:pPr>
              <w:rPr>
                <w:b/>
                <w:sz w:val="18"/>
                <w:szCs w:val="18"/>
              </w:rPr>
            </w:pPr>
            <w:r w:rsidRPr="0042359E">
              <w:rPr>
                <w:b/>
                <w:sz w:val="18"/>
                <w:szCs w:val="18"/>
              </w:rPr>
              <w:t>Подготовительные работы: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Default="0075173A" w:rsidP="0075173A">
            <w:pPr>
              <w:snapToGrid w:val="0"/>
              <w:rPr>
                <w:sz w:val="18"/>
                <w:szCs w:val="18"/>
              </w:rPr>
            </w:pPr>
          </w:p>
        </w:tc>
      </w:tr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закрепления осей объекта ремонта (</w:t>
            </w:r>
            <w:r w:rsidRPr="00FC7490">
              <w:rPr>
                <w:sz w:val="18"/>
                <w:szCs w:val="18"/>
              </w:rPr>
              <w:t>создание геодезической разбивочной основы с закреплением на местности опорной сети (основных точек трассы), основных и вспомогательных осей сооружений (сгущение ГРО)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jc w:val="center"/>
              <w:rPr>
                <w:sz w:val="18"/>
                <w:szCs w:val="18"/>
              </w:rPr>
            </w:pPr>
            <w:r w:rsidRPr="00503D83">
              <w:rPr>
                <w:sz w:val="18"/>
                <w:szCs w:val="18"/>
              </w:rPr>
              <w:t>Форма Д.</w:t>
            </w:r>
            <w:r>
              <w:rPr>
                <w:sz w:val="18"/>
                <w:szCs w:val="18"/>
              </w:rPr>
              <w:t>2</w:t>
            </w:r>
            <w:r w:rsidRPr="00503D83">
              <w:rPr>
                <w:sz w:val="18"/>
                <w:szCs w:val="18"/>
              </w:rPr>
              <w:t xml:space="preserve"> по ГОСТ 32756-2014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Default="0075173A" w:rsidP="0075173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-Схема закрепления оси трассы с</w:t>
            </w:r>
            <w:r w:rsidRPr="0042359E">
              <w:rPr>
                <w:bCs/>
                <w:sz w:val="18"/>
                <w:szCs w:val="18"/>
              </w:rPr>
              <w:t xml:space="preserve"> детальн</w:t>
            </w:r>
            <w:r>
              <w:rPr>
                <w:bCs/>
                <w:sz w:val="18"/>
                <w:szCs w:val="18"/>
              </w:rPr>
              <w:t>ой</w:t>
            </w:r>
            <w:r w:rsidRPr="0042359E">
              <w:rPr>
                <w:bCs/>
                <w:sz w:val="18"/>
                <w:szCs w:val="18"/>
              </w:rPr>
              <w:t xml:space="preserve"> разбивк</w:t>
            </w:r>
            <w:r>
              <w:rPr>
                <w:bCs/>
                <w:sz w:val="18"/>
                <w:szCs w:val="18"/>
              </w:rPr>
              <w:t xml:space="preserve">ой </w:t>
            </w:r>
            <w:r w:rsidRPr="0042359E">
              <w:rPr>
                <w:bCs/>
                <w:sz w:val="18"/>
                <w:szCs w:val="18"/>
              </w:rPr>
              <w:t>поперечников;</w:t>
            </w:r>
          </w:p>
          <w:p w:rsidR="0075173A" w:rsidRDefault="0075173A" w:rsidP="0075173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Ведомость закрепления оси трассы</w:t>
            </w:r>
          </w:p>
          <w:p w:rsidR="0075173A" w:rsidRDefault="0075173A" w:rsidP="0075173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- </w:t>
            </w:r>
            <w:r w:rsidRPr="00F35793">
              <w:rPr>
                <w:bCs/>
                <w:sz w:val="18"/>
                <w:szCs w:val="18"/>
              </w:rPr>
              <w:t xml:space="preserve">Ведомость </w:t>
            </w:r>
            <w:r>
              <w:rPr>
                <w:bCs/>
                <w:sz w:val="18"/>
                <w:szCs w:val="18"/>
              </w:rPr>
              <w:t xml:space="preserve">временных </w:t>
            </w:r>
            <w:r w:rsidRPr="00F35793">
              <w:rPr>
                <w:bCs/>
                <w:sz w:val="18"/>
                <w:szCs w:val="18"/>
              </w:rPr>
              <w:t xml:space="preserve">реперов.                                                                                </w:t>
            </w:r>
          </w:p>
        </w:tc>
      </w:tr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503D83" w:rsidRDefault="0075173A" w:rsidP="0075173A">
            <w:pPr>
              <w:rPr>
                <w:bCs/>
                <w:sz w:val="18"/>
                <w:szCs w:val="18"/>
              </w:rPr>
            </w:pPr>
            <w:r w:rsidRPr="00503D83">
              <w:rPr>
                <w:sz w:val="18"/>
                <w:szCs w:val="18"/>
              </w:rPr>
              <w:lastRenderedPageBreak/>
              <w:t xml:space="preserve">Акт </w:t>
            </w:r>
            <w:r>
              <w:rPr>
                <w:sz w:val="18"/>
                <w:szCs w:val="18"/>
              </w:rPr>
              <w:t>приемки</w:t>
            </w:r>
            <w:r w:rsidRPr="00503D83">
              <w:rPr>
                <w:sz w:val="18"/>
                <w:szCs w:val="18"/>
              </w:rPr>
              <w:t xml:space="preserve"> скрытых работ на </w:t>
            </w:r>
            <w:r w:rsidRPr="00503D83">
              <w:rPr>
                <w:bCs/>
                <w:sz w:val="18"/>
                <w:szCs w:val="18"/>
              </w:rPr>
              <w:t>разборку или демонтаж существующих конструкций и сооружений</w:t>
            </w:r>
            <w:r>
              <w:rPr>
                <w:bCs/>
                <w:sz w:val="18"/>
                <w:szCs w:val="18"/>
              </w:rPr>
              <w:t>, в том числе и фрезерование существующего дорожного покрытия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503D83" w:rsidRDefault="0075173A" w:rsidP="0075173A">
            <w:pPr>
              <w:jc w:val="center"/>
            </w:pPr>
            <w:r w:rsidRPr="00503D83">
              <w:rPr>
                <w:sz w:val="18"/>
                <w:szCs w:val="18"/>
              </w:rPr>
              <w:t>Форма Д.1 по ГОСТ 32756-2014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Default="0075173A" w:rsidP="0075173A">
            <w:pPr>
              <w:snapToGrid w:val="0"/>
              <w:rPr>
                <w:sz w:val="18"/>
                <w:szCs w:val="18"/>
              </w:rPr>
            </w:pPr>
            <w:r w:rsidRPr="00503D83">
              <w:rPr>
                <w:sz w:val="18"/>
                <w:szCs w:val="18"/>
              </w:rPr>
              <w:t>-Ведомость разобранных сооружений</w:t>
            </w:r>
            <w:r>
              <w:rPr>
                <w:sz w:val="18"/>
                <w:szCs w:val="18"/>
              </w:rPr>
              <w:t xml:space="preserve"> (покрытия)</w:t>
            </w:r>
            <w:r w:rsidRPr="00503D83">
              <w:rPr>
                <w:sz w:val="18"/>
                <w:szCs w:val="18"/>
              </w:rPr>
              <w:t xml:space="preserve"> с указанием места складирования.</w:t>
            </w:r>
          </w:p>
          <w:p w:rsidR="0075173A" w:rsidRPr="00503D83" w:rsidRDefault="0075173A" w:rsidP="0075173A">
            <w:pPr>
              <w:snapToGrid w:val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</w:t>
            </w:r>
            <w:r>
              <w:t xml:space="preserve"> </w:t>
            </w:r>
            <w:r w:rsidRPr="00C922EC">
              <w:rPr>
                <w:bCs/>
                <w:sz w:val="18"/>
                <w:szCs w:val="18"/>
              </w:rPr>
              <w:t xml:space="preserve">исполнительная геодезическая схема </w:t>
            </w:r>
          </w:p>
        </w:tc>
      </w:tr>
      <w:tr w:rsidR="00BC64B7" w:rsidTr="00CA6BBE">
        <w:tc>
          <w:tcPr>
            <w:tcW w:w="107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C36F4E" w:rsidRDefault="00C36F4E" w:rsidP="0075173A">
            <w:pPr>
              <w:snapToGrid w:val="0"/>
              <w:rPr>
                <w:b/>
                <w:sz w:val="18"/>
                <w:szCs w:val="18"/>
              </w:rPr>
            </w:pPr>
            <w:r w:rsidRPr="00C36F4E">
              <w:rPr>
                <w:b/>
                <w:sz w:val="18"/>
                <w:szCs w:val="18"/>
              </w:rPr>
              <w:t>Ремонт искусственного сооружения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Акт  </w:t>
            </w:r>
            <w:proofErr w:type="spellStart"/>
            <w:r>
              <w:rPr>
                <w:sz w:val="18"/>
                <w:szCs w:val="18"/>
              </w:rPr>
              <w:t>освид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. скрытых  работ на отсыпку  с  уплотнением  </w:t>
            </w:r>
            <w:proofErr w:type="spellStart"/>
            <w:r>
              <w:rPr>
                <w:sz w:val="18"/>
                <w:szCs w:val="18"/>
              </w:rPr>
              <w:t>зем</w:t>
            </w:r>
            <w:proofErr w:type="spellEnd"/>
            <w:r>
              <w:rPr>
                <w:sz w:val="18"/>
                <w:szCs w:val="18"/>
              </w:rPr>
              <w:t xml:space="preserve">.  </w:t>
            </w:r>
            <w:proofErr w:type="gramStart"/>
            <w:r>
              <w:rPr>
                <w:sz w:val="18"/>
                <w:szCs w:val="18"/>
              </w:rPr>
              <w:t>полотна  стройплощадки</w:t>
            </w:r>
            <w:proofErr w:type="gramEnd"/>
            <w:r>
              <w:rPr>
                <w:sz w:val="18"/>
                <w:szCs w:val="18"/>
              </w:rPr>
              <w:t xml:space="preserve">  и  съездов  от  нее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 w:rsidRPr="005846FD">
              <w:rPr>
                <w:sz w:val="18"/>
                <w:szCs w:val="18"/>
              </w:rPr>
              <w:t>Прил.</w:t>
            </w:r>
            <w:r>
              <w:rPr>
                <w:sz w:val="18"/>
                <w:szCs w:val="18"/>
                <w:lang w:val="en-US"/>
              </w:rPr>
              <w:t>3</w:t>
            </w:r>
            <w:r w:rsidRPr="005846FD">
              <w:rPr>
                <w:sz w:val="18"/>
                <w:szCs w:val="18"/>
              </w:rPr>
              <w:t xml:space="preserve">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proofErr w:type="gramStart"/>
            <w:r>
              <w:rPr>
                <w:sz w:val="18"/>
                <w:szCs w:val="18"/>
              </w:rPr>
              <w:t>Журнал  контроля</w:t>
            </w:r>
            <w:proofErr w:type="gramEnd"/>
            <w:r>
              <w:rPr>
                <w:sz w:val="18"/>
                <w:szCs w:val="18"/>
              </w:rPr>
              <w:t xml:space="preserve">  плотности </w:t>
            </w:r>
            <w:proofErr w:type="spellStart"/>
            <w:r>
              <w:rPr>
                <w:sz w:val="18"/>
                <w:szCs w:val="18"/>
              </w:rPr>
              <w:t>зем.полотна</w:t>
            </w:r>
            <w:proofErr w:type="spellEnd"/>
            <w:r>
              <w:rPr>
                <w:sz w:val="18"/>
                <w:szCs w:val="18"/>
              </w:rPr>
              <w:t xml:space="preserve">  (Ф-11)                                                                                        </w:t>
            </w:r>
          </w:p>
          <w:p w:rsidR="00BC64B7" w:rsidRDefault="00BC64B7" w:rsidP="00BC64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-Журнал физико-мех. </w:t>
            </w:r>
            <w:proofErr w:type="gramStart"/>
            <w:r>
              <w:rPr>
                <w:sz w:val="18"/>
                <w:szCs w:val="18"/>
              </w:rPr>
              <w:t>свойств  грунтов</w:t>
            </w:r>
            <w:proofErr w:type="gramEnd"/>
            <w:r>
              <w:rPr>
                <w:sz w:val="18"/>
                <w:szCs w:val="18"/>
              </w:rPr>
              <w:t xml:space="preserve">     (Ф-9)                                                                                        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Акт  </w:t>
            </w:r>
            <w:proofErr w:type="spellStart"/>
            <w:r w:rsidRPr="00AC1DE2">
              <w:rPr>
                <w:sz w:val="18"/>
                <w:szCs w:val="18"/>
              </w:rPr>
              <w:t>освид</w:t>
            </w:r>
            <w:proofErr w:type="spellEnd"/>
            <w:proofErr w:type="gramEnd"/>
            <w:r w:rsidRPr="00AC1DE2">
              <w:rPr>
                <w:sz w:val="18"/>
                <w:szCs w:val="18"/>
              </w:rPr>
              <w:t>, скрытых работ на планировку поверхности  стройплощадки съездов  от  нее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 w:rsidRPr="005846FD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-Исполнительная схема отсыпки стройплощадки и съездов от нее</w:t>
            </w:r>
          </w:p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-Ведомость подсчета объемов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Акт </w:t>
            </w:r>
            <w:proofErr w:type="spellStart"/>
            <w:r>
              <w:rPr>
                <w:sz w:val="18"/>
                <w:szCs w:val="18"/>
              </w:rPr>
              <w:t>освид</w:t>
            </w:r>
            <w:proofErr w:type="spellEnd"/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скрытых работ на отсыпку с уплотнением </w:t>
            </w:r>
            <w:proofErr w:type="spellStart"/>
            <w:r>
              <w:rPr>
                <w:sz w:val="18"/>
                <w:szCs w:val="18"/>
              </w:rPr>
              <w:t>зем</w:t>
            </w:r>
            <w:proofErr w:type="spellEnd"/>
            <w:r>
              <w:rPr>
                <w:sz w:val="18"/>
                <w:szCs w:val="18"/>
              </w:rPr>
              <w:t xml:space="preserve">. полотна </w:t>
            </w:r>
            <w:r w:rsidRPr="00AC1DE2">
              <w:rPr>
                <w:sz w:val="18"/>
                <w:szCs w:val="18"/>
              </w:rPr>
              <w:t>подъездной дороги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r w:rsidRPr="00215415">
              <w:rPr>
                <w:sz w:val="18"/>
                <w:szCs w:val="18"/>
              </w:rPr>
              <w:t>Прил.</w:t>
            </w:r>
            <w:r w:rsidRPr="00215415">
              <w:rPr>
                <w:sz w:val="18"/>
                <w:szCs w:val="18"/>
                <w:lang w:val="en-US"/>
              </w:rPr>
              <w:t>3</w:t>
            </w:r>
            <w:r w:rsidRPr="00215415">
              <w:rPr>
                <w:sz w:val="18"/>
                <w:szCs w:val="18"/>
              </w:rPr>
              <w:t xml:space="preserve">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proofErr w:type="gramStart"/>
            <w:r>
              <w:rPr>
                <w:sz w:val="18"/>
                <w:szCs w:val="18"/>
              </w:rPr>
              <w:t>Журнал  контроля</w:t>
            </w:r>
            <w:proofErr w:type="gramEnd"/>
            <w:r>
              <w:rPr>
                <w:sz w:val="18"/>
                <w:szCs w:val="18"/>
              </w:rPr>
              <w:t xml:space="preserve">  плотности </w:t>
            </w:r>
            <w:proofErr w:type="spellStart"/>
            <w:r>
              <w:rPr>
                <w:sz w:val="18"/>
                <w:szCs w:val="18"/>
              </w:rPr>
              <w:t>зем.полотна</w:t>
            </w:r>
            <w:proofErr w:type="spellEnd"/>
            <w:r>
              <w:rPr>
                <w:sz w:val="18"/>
                <w:szCs w:val="18"/>
              </w:rPr>
              <w:t xml:space="preserve">  (Ф-11)                                                                                        </w:t>
            </w:r>
          </w:p>
          <w:p w:rsidR="00BC64B7" w:rsidRDefault="00BC64B7" w:rsidP="00BC64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-Журнал физико-мех. </w:t>
            </w:r>
            <w:proofErr w:type="gramStart"/>
            <w:r>
              <w:rPr>
                <w:sz w:val="18"/>
                <w:szCs w:val="18"/>
              </w:rPr>
              <w:t>свойств  грунтов</w:t>
            </w:r>
            <w:proofErr w:type="gramEnd"/>
            <w:r>
              <w:rPr>
                <w:sz w:val="18"/>
                <w:szCs w:val="18"/>
              </w:rPr>
              <w:t xml:space="preserve">          (Ф-9)                                                                                        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Акт  </w:t>
            </w:r>
            <w:proofErr w:type="spellStart"/>
            <w:r>
              <w:rPr>
                <w:sz w:val="18"/>
                <w:szCs w:val="18"/>
              </w:rPr>
              <w:t>освид</w:t>
            </w:r>
            <w:proofErr w:type="spellEnd"/>
            <w:proofErr w:type="gramEnd"/>
            <w:r>
              <w:rPr>
                <w:sz w:val="18"/>
                <w:szCs w:val="18"/>
              </w:rPr>
              <w:t>. скрытых работ на планировку поверхности  подъездной дороги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r w:rsidRPr="00215415">
              <w:rPr>
                <w:sz w:val="18"/>
                <w:szCs w:val="18"/>
              </w:rPr>
              <w:t>Прил.</w:t>
            </w:r>
            <w:r w:rsidRPr="00215415">
              <w:rPr>
                <w:sz w:val="18"/>
                <w:szCs w:val="18"/>
                <w:lang w:val="en-US"/>
              </w:rPr>
              <w:t>3</w:t>
            </w:r>
            <w:r w:rsidRPr="00215415">
              <w:rPr>
                <w:sz w:val="18"/>
                <w:szCs w:val="18"/>
              </w:rPr>
              <w:t xml:space="preserve">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-Исполнительная схема отсыпки подъездной дороги</w:t>
            </w:r>
          </w:p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-Ведомость подсчета объемов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Акт  </w:t>
            </w:r>
            <w:proofErr w:type="spellStart"/>
            <w:r>
              <w:rPr>
                <w:sz w:val="18"/>
                <w:szCs w:val="18"/>
              </w:rPr>
              <w:t>освид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. скрытых  работ на отсыпку  с  уплотнение  </w:t>
            </w:r>
            <w:proofErr w:type="spellStart"/>
            <w:r>
              <w:rPr>
                <w:sz w:val="18"/>
                <w:szCs w:val="18"/>
              </w:rPr>
              <w:t>зем</w:t>
            </w:r>
            <w:proofErr w:type="spellEnd"/>
            <w:r>
              <w:rPr>
                <w:sz w:val="18"/>
                <w:szCs w:val="18"/>
              </w:rPr>
              <w:t xml:space="preserve">.  </w:t>
            </w:r>
            <w:proofErr w:type="gramStart"/>
            <w:r>
              <w:rPr>
                <w:sz w:val="18"/>
                <w:szCs w:val="18"/>
              </w:rPr>
              <w:t xml:space="preserve">полотна  </w:t>
            </w:r>
            <w:r w:rsidRPr="00AC1DE2">
              <w:rPr>
                <w:sz w:val="18"/>
                <w:szCs w:val="18"/>
              </w:rPr>
              <w:t>монтажных</w:t>
            </w:r>
            <w:proofErr w:type="gramEnd"/>
            <w:r w:rsidRPr="00AC1DE2">
              <w:rPr>
                <w:sz w:val="18"/>
                <w:szCs w:val="18"/>
              </w:rPr>
              <w:t xml:space="preserve"> площадок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r w:rsidRPr="00215415">
              <w:rPr>
                <w:sz w:val="18"/>
                <w:szCs w:val="18"/>
              </w:rPr>
              <w:t>Прил.</w:t>
            </w:r>
            <w:r w:rsidRPr="00215415">
              <w:rPr>
                <w:sz w:val="18"/>
                <w:szCs w:val="18"/>
                <w:lang w:val="en-US"/>
              </w:rPr>
              <w:t>3</w:t>
            </w:r>
            <w:r w:rsidRPr="00215415">
              <w:rPr>
                <w:sz w:val="18"/>
                <w:szCs w:val="18"/>
              </w:rPr>
              <w:t xml:space="preserve">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proofErr w:type="gramStart"/>
            <w:r>
              <w:rPr>
                <w:sz w:val="18"/>
                <w:szCs w:val="18"/>
              </w:rPr>
              <w:t>Журнал  контроля</w:t>
            </w:r>
            <w:proofErr w:type="gramEnd"/>
            <w:r>
              <w:rPr>
                <w:sz w:val="18"/>
                <w:szCs w:val="18"/>
              </w:rPr>
              <w:t xml:space="preserve">  плотности </w:t>
            </w:r>
            <w:proofErr w:type="spellStart"/>
            <w:r>
              <w:rPr>
                <w:sz w:val="18"/>
                <w:szCs w:val="18"/>
              </w:rPr>
              <w:t>зем.полотна</w:t>
            </w:r>
            <w:proofErr w:type="spellEnd"/>
            <w:r>
              <w:rPr>
                <w:sz w:val="18"/>
                <w:szCs w:val="18"/>
              </w:rPr>
              <w:t xml:space="preserve">  (Ф-11)                                                                                        </w:t>
            </w:r>
          </w:p>
          <w:p w:rsidR="00BC64B7" w:rsidRDefault="00BC64B7" w:rsidP="00BC64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-Журнал физико-мех. </w:t>
            </w:r>
            <w:proofErr w:type="gramStart"/>
            <w:r>
              <w:rPr>
                <w:sz w:val="18"/>
                <w:szCs w:val="18"/>
              </w:rPr>
              <w:t>свойств  грунтов</w:t>
            </w:r>
            <w:proofErr w:type="gramEnd"/>
            <w:r>
              <w:rPr>
                <w:sz w:val="18"/>
                <w:szCs w:val="18"/>
              </w:rPr>
              <w:t xml:space="preserve">          (Ф-9)                                                                                        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Акт  </w:t>
            </w:r>
            <w:proofErr w:type="spellStart"/>
            <w:r>
              <w:rPr>
                <w:sz w:val="18"/>
                <w:szCs w:val="18"/>
              </w:rPr>
              <w:t>освид</w:t>
            </w:r>
            <w:proofErr w:type="spellEnd"/>
            <w:proofErr w:type="gramEnd"/>
            <w:r>
              <w:rPr>
                <w:sz w:val="18"/>
                <w:szCs w:val="18"/>
              </w:rPr>
              <w:t>. скрытых работ на планировку поверхности  монтажных площадок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r w:rsidRPr="00215415">
              <w:rPr>
                <w:sz w:val="18"/>
                <w:szCs w:val="18"/>
              </w:rPr>
              <w:t>Прил.</w:t>
            </w:r>
            <w:r w:rsidRPr="00215415">
              <w:rPr>
                <w:sz w:val="18"/>
                <w:szCs w:val="18"/>
                <w:lang w:val="en-US"/>
              </w:rPr>
              <w:t>3</w:t>
            </w:r>
            <w:r w:rsidRPr="00215415">
              <w:rPr>
                <w:sz w:val="18"/>
                <w:szCs w:val="18"/>
              </w:rPr>
              <w:t xml:space="preserve">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-Исполнительная схема отсыпки монтажной площадки </w:t>
            </w:r>
          </w:p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-Ведомость подсчета объемов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proofErr w:type="gramStart"/>
            <w:r w:rsidRPr="00D7456E">
              <w:rPr>
                <w:sz w:val="18"/>
                <w:szCs w:val="18"/>
              </w:rPr>
              <w:t xml:space="preserve">Акт  </w:t>
            </w:r>
            <w:proofErr w:type="spellStart"/>
            <w:r w:rsidRPr="00D7456E">
              <w:rPr>
                <w:sz w:val="18"/>
                <w:szCs w:val="18"/>
              </w:rPr>
              <w:t>освид</w:t>
            </w:r>
            <w:proofErr w:type="spellEnd"/>
            <w:proofErr w:type="gramEnd"/>
            <w:r w:rsidRPr="00D7456E">
              <w:rPr>
                <w:sz w:val="18"/>
                <w:szCs w:val="18"/>
              </w:rPr>
              <w:t>. скрытых работ на демонтаж существующего моста</w:t>
            </w:r>
            <w:r>
              <w:rPr>
                <w:sz w:val="18"/>
                <w:szCs w:val="18"/>
              </w:rPr>
              <w:t xml:space="preserve"> ( Разборка слоев проезжей части, швов </w:t>
            </w:r>
            <w:proofErr w:type="spellStart"/>
            <w:r>
              <w:rPr>
                <w:sz w:val="18"/>
                <w:szCs w:val="18"/>
              </w:rPr>
              <w:t>омоноличивания</w:t>
            </w:r>
            <w:proofErr w:type="spellEnd"/>
            <w:r>
              <w:rPr>
                <w:sz w:val="18"/>
                <w:szCs w:val="18"/>
              </w:rPr>
              <w:t xml:space="preserve">, балок ПС, (УМС), шкафных стенок, подферменных площадок и тумбочек, демонтаж балок ПС 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r w:rsidRPr="00215415">
              <w:rPr>
                <w:sz w:val="18"/>
                <w:szCs w:val="18"/>
              </w:rPr>
              <w:t>Прил.</w:t>
            </w:r>
            <w:r w:rsidRPr="00215415">
              <w:rPr>
                <w:sz w:val="18"/>
                <w:szCs w:val="18"/>
                <w:lang w:val="en-US"/>
              </w:rPr>
              <w:t>3</w:t>
            </w:r>
            <w:r w:rsidRPr="00215415">
              <w:rPr>
                <w:sz w:val="18"/>
                <w:szCs w:val="18"/>
              </w:rPr>
              <w:t xml:space="preserve">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05572" w:rsidRDefault="00BC64B7" w:rsidP="00BC64B7">
            <w:pPr>
              <w:shd w:val="clear" w:color="auto" w:fill="FFFFFF"/>
              <w:snapToGrid w:val="0"/>
              <w:spacing w:line="235" w:lineRule="exact"/>
              <w:ind w:right="53"/>
              <w:rPr>
                <w:sz w:val="18"/>
                <w:szCs w:val="18"/>
              </w:rPr>
            </w:pPr>
            <w:r w:rsidRPr="00E05572">
              <w:rPr>
                <w:sz w:val="18"/>
                <w:szCs w:val="18"/>
              </w:rPr>
              <w:t xml:space="preserve">Акт </w:t>
            </w:r>
            <w:proofErr w:type="spellStart"/>
            <w:r w:rsidRPr="00E05572">
              <w:rPr>
                <w:sz w:val="18"/>
                <w:szCs w:val="18"/>
              </w:rPr>
              <w:t>освид</w:t>
            </w:r>
            <w:proofErr w:type="spellEnd"/>
            <w:r w:rsidRPr="00E05572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 xml:space="preserve">скрытых </w:t>
            </w:r>
            <w:proofErr w:type="gramStart"/>
            <w:r>
              <w:rPr>
                <w:sz w:val="18"/>
                <w:szCs w:val="18"/>
              </w:rPr>
              <w:t>работ</w:t>
            </w:r>
            <w:r w:rsidRPr="00E05572">
              <w:rPr>
                <w:sz w:val="18"/>
                <w:szCs w:val="18"/>
              </w:rPr>
              <w:t xml:space="preserve">  установленной</w:t>
            </w:r>
            <w:proofErr w:type="gramEnd"/>
            <w:r w:rsidRPr="00E05572">
              <w:rPr>
                <w:sz w:val="18"/>
                <w:szCs w:val="18"/>
              </w:rPr>
              <w:t xml:space="preserve"> опалубки и  арматуры  монолитных</w:t>
            </w:r>
            <w:r>
              <w:rPr>
                <w:sz w:val="18"/>
                <w:szCs w:val="18"/>
              </w:rPr>
              <w:t xml:space="preserve"> и</w:t>
            </w:r>
            <w:r w:rsidRPr="00E05572">
              <w:rPr>
                <w:sz w:val="18"/>
                <w:szCs w:val="18"/>
              </w:rPr>
              <w:t xml:space="preserve"> </w:t>
            </w:r>
            <w:proofErr w:type="spellStart"/>
            <w:r w:rsidRPr="00E05572">
              <w:rPr>
                <w:sz w:val="18"/>
                <w:szCs w:val="18"/>
              </w:rPr>
              <w:t>подферменных</w:t>
            </w:r>
            <w:proofErr w:type="spellEnd"/>
            <w:r>
              <w:rPr>
                <w:sz w:val="18"/>
                <w:szCs w:val="18"/>
              </w:rPr>
              <w:t xml:space="preserve"> и </w:t>
            </w:r>
            <w:proofErr w:type="spellStart"/>
            <w:r>
              <w:rPr>
                <w:sz w:val="18"/>
                <w:szCs w:val="18"/>
              </w:rPr>
              <w:t>поддомкратных</w:t>
            </w:r>
            <w:proofErr w:type="spellEnd"/>
            <w:r w:rsidRPr="00E05572">
              <w:rPr>
                <w:sz w:val="18"/>
                <w:szCs w:val="18"/>
              </w:rPr>
              <w:t xml:space="preserve"> тумб. на оп.№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05572" w:rsidRDefault="00BC64B7" w:rsidP="00BC64B7">
            <w:pPr>
              <w:shd w:val="clear" w:color="auto" w:fill="FFFFFF"/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Default="00BC64B7" w:rsidP="00BC64B7">
            <w:pPr>
              <w:shd w:val="clear" w:color="auto" w:fill="FFFFFF"/>
              <w:snapToGrid w:val="0"/>
              <w:rPr>
                <w:spacing w:val="2"/>
                <w:sz w:val="18"/>
                <w:szCs w:val="18"/>
              </w:rPr>
            </w:pPr>
            <w:r w:rsidRPr="00E05572">
              <w:rPr>
                <w:spacing w:val="2"/>
                <w:sz w:val="18"/>
                <w:szCs w:val="18"/>
              </w:rPr>
              <w:t>- Сертификаты на арматуру.</w:t>
            </w:r>
          </w:p>
          <w:p w:rsidR="00BC64B7" w:rsidRDefault="00BC64B7" w:rsidP="00BC64B7">
            <w:pPr>
              <w:shd w:val="clear" w:color="auto" w:fill="FFFFFF"/>
              <w:snapToGrid w:val="0"/>
              <w:rPr>
                <w:spacing w:val="2"/>
                <w:sz w:val="18"/>
                <w:szCs w:val="18"/>
              </w:rPr>
            </w:pPr>
            <w:r w:rsidRPr="00EF0CD8">
              <w:rPr>
                <w:spacing w:val="2"/>
                <w:sz w:val="18"/>
                <w:szCs w:val="18"/>
              </w:rPr>
              <w:t>- документ о качестве на пиломатериал</w:t>
            </w:r>
          </w:p>
          <w:p w:rsidR="00BC64B7" w:rsidRPr="00FB302C" w:rsidRDefault="00BC64B7" w:rsidP="00BC64B7">
            <w:pPr>
              <w:shd w:val="clear" w:color="auto" w:fill="FFFFFF"/>
              <w:snapToGrid w:val="0"/>
              <w:rPr>
                <w:spacing w:val="2"/>
                <w:sz w:val="18"/>
                <w:szCs w:val="18"/>
              </w:rPr>
            </w:pPr>
            <w:r>
              <w:rPr>
                <w:spacing w:val="2"/>
                <w:sz w:val="18"/>
                <w:szCs w:val="18"/>
              </w:rPr>
              <w:t>Исполнительная схема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05572" w:rsidRDefault="00BC64B7" w:rsidP="00BC64B7">
            <w:pPr>
              <w:shd w:val="clear" w:color="auto" w:fill="FFFFFF"/>
              <w:snapToGrid w:val="0"/>
              <w:spacing w:line="235" w:lineRule="exact"/>
              <w:ind w:right="53"/>
              <w:rPr>
                <w:sz w:val="18"/>
                <w:szCs w:val="18"/>
              </w:rPr>
            </w:pPr>
            <w:r w:rsidRPr="00E05572">
              <w:rPr>
                <w:sz w:val="18"/>
                <w:szCs w:val="18"/>
              </w:rPr>
              <w:t>Акт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освид</w:t>
            </w:r>
            <w:proofErr w:type="spellEnd"/>
            <w:r>
              <w:rPr>
                <w:sz w:val="18"/>
                <w:szCs w:val="18"/>
              </w:rPr>
              <w:t>. скрытых работ</w:t>
            </w:r>
            <w:r w:rsidRPr="00E05572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бетонирование </w:t>
            </w:r>
            <w:proofErr w:type="spellStart"/>
            <w:r w:rsidRPr="00E05572">
              <w:rPr>
                <w:sz w:val="18"/>
                <w:szCs w:val="18"/>
              </w:rPr>
              <w:t>подферменых</w:t>
            </w:r>
            <w:proofErr w:type="spellEnd"/>
            <w:r w:rsidRPr="00E05572">
              <w:rPr>
                <w:sz w:val="18"/>
                <w:szCs w:val="18"/>
              </w:rPr>
              <w:t xml:space="preserve"> тумб   на </w:t>
            </w:r>
            <w:proofErr w:type="gramStart"/>
            <w:r w:rsidRPr="00E05572">
              <w:rPr>
                <w:sz w:val="18"/>
                <w:szCs w:val="18"/>
              </w:rPr>
              <w:t>оп.№</w:t>
            </w:r>
            <w:proofErr w:type="gramEnd"/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05572" w:rsidRDefault="00BC64B7" w:rsidP="00BC64B7">
            <w:pPr>
              <w:snapToGrid w:val="0"/>
              <w:rPr>
                <w:sz w:val="18"/>
                <w:szCs w:val="18"/>
              </w:rPr>
            </w:pPr>
            <w:r w:rsidRPr="00215415">
              <w:rPr>
                <w:sz w:val="18"/>
                <w:szCs w:val="18"/>
              </w:rPr>
              <w:t>Прил.</w:t>
            </w:r>
            <w:r w:rsidRPr="00215415">
              <w:rPr>
                <w:sz w:val="18"/>
                <w:szCs w:val="18"/>
                <w:lang w:val="en-US"/>
              </w:rPr>
              <w:t>3</w:t>
            </w:r>
            <w:r w:rsidRPr="00215415">
              <w:rPr>
                <w:sz w:val="18"/>
                <w:szCs w:val="18"/>
              </w:rPr>
              <w:t xml:space="preserve">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E05572" w:rsidRDefault="00BC64B7" w:rsidP="00BC64B7">
            <w:pPr>
              <w:snapToGrid w:val="0"/>
              <w:rPr>
                <w:sz w:val="18"/>
                <w:szCs w:val="18"/>
              </w:rPr>
            </w:pPr>
            <w:r w:rsidRPr="00E05572">
              <w:rPr>
                <w:sz w:val="18"/>
                <w:szCs w:val="18"/>
              </w:rPr>
              <w:t>-</w:t>
            </w:r>
            <w:proofErr w:type="gramStart"/>
            <w:r w:rsidRPr="00E05572">
              <w:rPr>
                <w:sz w:val="18"/>
                <w:szCs w:val="18"/>
              </w:rPr>
              <w:t>Рецепт  цементобетонной</w:t>
            </w:r>
            <w:proofErr w:type="gramEnd"/>
            <w:r w:rsidRPr="00E05572">
              <w:rPr>
                <w:sz w:val="18"/>
                <w:szCs w:val="18"/>
              </w:rPr>
              <w:t xml:space="preserve">  смеси             (Ф-29)</w:t>
            </w:r>
          </w:p>
          <w:p w:rsidR="00BC64B7" w:rsidRPr="00E05572" w:rsidRDefault="00BC64B7" w:rsidP="00BC64B7">
            <w:pPr>
              <w:rPr>
                <w:sz w:val="18"/>
                <w:szCs w:val="18"/>
              </w:rPr>
            </w:pPr>
            <w:r w:rsidRPr="00E05572">
              <w:rPr>
                <w:sz w:val="18"/>
                <w:szCs w:val="18"/>
              </w:rPr>
              <w:t xml:space="preserve">-Паспорт на цемент, хим. </w:t>
            </w:r>
            <w:proofErr w:type="gramStart"/>
            <w:r w:rsidRPr="00E05572">
              <w:rPr>
                <w:sz w:val="18"/>
                <w:szCs w:val="18"/>
              </w:rPr>
              <w:t xml:space="preserve">добавки,  </w:t>
            </w:r>
            <w:proofErr w:type="spellStart"/>
            <w:r w:rsidRPr="00E05572">
              <w:rPr>
                <w:sz w:val="18"/>
                <w:szCs w:val="18"/>
              </w:rPr>
              <w:t>состовл</w:t>
            </w:r>
            <w:proofErr w:type="spellEnd"/>
            <w:proofErr w:type="gramEnd"/>
            <w:r w:rsidRPr="00E05572">
              <w:rPr>
                <w:sz w:val="18"/>
                <w:szCs w:val="18"/>
              </w:rPr>
              <w:t xml:space="preserve">  </w:t>
            </w:r>
          </w:p>
          <w:p w:rsidR="00BC64B7" w:rsidRDefault="00BC64B7" w:rsidP="00BC64B7">
            <w:pPr>
              <w:rPr>
                <w:sz w:val="18"/>
                <w:szCs w:val="18"/>
              </w:rPr>
            </w:pPr>
            <w:r w:rsidRPr="00E05572">
              <w:rPr>
                <w:sz w:val="18"/>
                <w:szCs w:val="18"/>
              </w:rPr>
              <w:t>-</w:t>
            </w:r>
            <w:proofErr w:type="gramStart"/>
            <w:r w:rsidRPr="00E05572">
              <w:rPr>
                <w:sz w:val="18"/>
                <w:szCs w:val="18"/>
              </w:rPr>
              <w:t>Карточка  испытания</w:t>
            </w:r>
            <w:proofErr w:type="gramEnd"/>
            <w:r w:rsidRPr="00E05572">
              <w:rPr>
                <w:sz w:val="18"/>
                <w:szCs w:val="18"/>
              </w:rPr>
              <w:t xml:space="preserve"> </w:t>
            </w:r>
            <w:proofErr w:type="spellStart"/>
            <w:r w:rsidRPr="00E05572">
              <w:rPr>
                <w:sz w:val="18"/>
                <w:szCs w:val="18"/>
              </w:rPr>
              <w:t>конт</w:t>
            </w:r>
            <w:proofErr w:type="spellEnd"/>
            <w:r w:rsidRPr="00E05572">
              <w:rPr>
                <w:sz w:val="18"/>
                <w:szCs w:val="18"/>
              </w:rPr>
              <w:t xml:space="preserve">. образцов  бетона      </w:t>
            </w:r>
          </w:p>
          <w:p w:rsidR="00BC64B7" w:rsidRPr="00E05572" w:rsidRDefault="00BC64B7" w:rsidP="00BC64B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Исполнительная схема</w:t>
            </w:r>
            <w:r w:rsidRPr="00E05572">
              <w:rPr>
                <w:sz w:val="18"/>
                <w:szCs w:val="18"/>
              </w:rPr>
              <w:t xml:space="preserve">                                                                                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5846FD" w:rsidRDefault="00BC64B7" w:rsidP="00BC64B7">
            <w:pPr>
              <w:snapToGrid w:val="0"/>
              <w:rPr>
                <w:sz w:val="18"/>
                <w:szCs w:val="18"/>
                <w:highlight w:val="yellow"/>
              </w:rPr>
            </w:pPr>
            <w:r w:rsidRPr="00FB302C">
              <w:rPr>
                <w:sz w:val="18"/>
                <w:szCs w:val="18"/>
              </w:rPr>
              <w:t xml:space="preserve">Акт </w:t>
            </w:r>
            <w:proofErr w:type="spellStart"/>
            <w:r w:rsidRPr="00FB302C">
              <w:rPr>
                <w:sz w:val="18"/>
                <w:szCs w:val="18"/>
              </w:rPr>
              <w:t>освид</w:t>
            </w:r>
            <w:proofErr w:type="spellEnd"/>
            <w:r w:rsidRPr="00FB302C">
              <w:rPr>
                <w:sz w:val="18"/>
                <w:szCs w:val="18"/>
              </w:rPr>
              <w:t xml:space="preserve">. скрытых </w:t>
            </w:r>
            <w:r>
              <w:rPr>
                <w:sz w:val="18"/>
                <w:szCs w:val="18"/>
              </w:rPr>
              <w:t xml:space="preserve">работ </w:t>
            </w:r>
            <w:r w:rsidRPr="00FB302C">
              <w:rPr>
                <w:sz w:val="18"/>
                <w:szCs w:val="18"/>
              </w:rPr>
              <w:t xml:space="preserve">установленной опалубки </w:t>
            </w:r>
            <w:proofErr w:type="gramStart"/>
            <w:r w:rsidRPr="00FB302C">
              <w:rPr>
                <w:sz w:val="18"/>
                <w:szCs w:val="18"/>
              </w:rPr>
              <w:t>и  арматуры</w:t>
            </w:r>
            <w:proofErr w:type="gramEnd"/>
            <w:r w:rsidRPr="00FB302C">
              <w:rPr>
                <w:sz w:val="18"/>
                <w:szCs w:val="18"/>
              </w:rPr>
              <w:t xml:space="preserve">  монолитных шкафных стенок на оп.№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5846FD" w:rsidRDefault="00BC64B7" w:rsidP="00BC64B7">
            <w:pPr>
              <w:snapToGrid w:val="0"/>
              <w:rPr>
                <w:sz w:val="18"/>
                <w:szCs w:val="18"/>
                <w:highlight w:val="yellow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B302C" w:rsidRDefault="00BC64B7" w:rsidP="00BC64B7">
            <w:pPr>
              <w:shd w:val="clear" w:color="auto" w:fill="FFFFFF"/>
              <w:snapToGrid w:val="0"/>
              <w:rPr>
                <w:spacing w:val="2"/>
                <w:sz w:val="18"/>
                <w:szCs w:val="18"/>
              </w:rPr>
            </w:pPr>
            <w:r w:rsidRPr="00FB302C">
              <w:rPr>
                <w:spacing w:val="2"/>
                <w:sz w:val="18"/>
                <w:szCs w:val="18"/>
              </w:rPr>
              <w:t>- Сертификаты на арматуру.</w:t>
            </w:r>
          </w:p>
          <w:p w:rsidR="00BC64B7" w:rsidRPr="00FB302C" w:rsidRDefault="00BC64B7" w:rsidP="00BC64B7">
            <w:pPr>
              <w:shd w:val="clear" w:color="auto" w:fill="FFFFFF"/>
              <w:snapToGrid w:val="0"/>
              <w:rPr>
                <w:spacing w:val="2"/>
                <w:sz w:val="18"/>
                <w:szCs w:val="18"/>
              </w:rPr>
            </w:pPr>
            <w:r w:rsidRPr="00FB302C">
              <w:rPr>
                <w:spacing w:val="2"/>
                <w:sz w:val="18"/>
                <w:szCs w:val="18"/>
              </w:rPr>
              <w:t>- документ о качестве на пиломатериал</w:t>
            </w:r>
          </w:p>
          <w:p w:rsidR="00BC64B7" w:rsidRPr="005846FD" w:rsidRDefault="00BC64B7" w:rsidP="00BC64B7">
            <w:pPr>
              <w:shd w:val="clear" w:color="auto" w:fill="FFFFFF"/>
              <w:snapToGrid w:val="0"/>
              <w:rPr>
                <w:spacing w:val="2"/>
                <w:sz w:val="18"/>
                <w:szCs w:val="18"/>
                <w:highlight w:val="yellow"/>
              </w:rPr>
            </w:pPr>
            <w:r w:rsidRPr="00FB302C">
              <w:rPr>
                <w:spacing w:val="2"/>
                <w:sz w:val="18"/>
                <w:szCs w:val="18"/>
              </w:rPr>
              <w:t>Исполнительная схема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5846FD" w:rsidRDefault="00BC64B7" w:rsidP="00BC64B7">
            <w:pPr>
              <w:shd w:val="clear" w:color="auto" w:fill="FFFFFF"/>
              <w:snapToGrid w:val="0"/>
              <w:spacing w:line="235" w:lineRule="exact"/>
              <w:ind w:right="53"/>
              <w:rPr>
                <w:sz w:val="18"/>
                <w:szCs w:val="18"/>
                <w:highlight w:val="yellow"/>
              </w:rPr>
            </w:pPr>
            <w:r w:rsidRPr="00E05572">
              <w:rPr>
                <w:sz w:val="18"/>
                <w:szCs w:val="18"/>
              </w:rPr>
              <w:t>Акт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освид</w:t>
            </w:r>
            <w:proofErr w:type="spellEnd"/>
            <w:proofErr w:type="gramStart"/>
            <w:r>
              <w:rPr>
                <w:sz w:val="18"/>
                <w:szCs w:val="18"/>
              </w:rPr>
              <w:t>.</w:t>
            </w:r>
            <w:proofErr w:type="gramEnd"/>
            <w:r>
              <w:rPr>
                <w:sz w:val="18"/>
                <w:szCs w:val="18"/>
              </w:rPr>
              <w:t xml:space="preserve"> скрытых </w:t>
            </w:r>
            <w:r w:rsidRPr="00FB302C">
              <w:rPr>
                <w:sz w:val="18"/>
                <w:szCs w:val="18"/>
              </w:rPr>
              <w:t xml:space="preserve">работ </w:t>
            </w:r>
            <w:proofErr w:type="spellStart"/>
            <w:r w:rsidRPr="00FB302C">
              <w:rPr>
                <w:sz w:val="18"/>
                <w:szCs w:val="18"/>
              </w:rPr>
              <w:t>конст</w:t>
            </w:r>
            <w:proofErr w:type="spellEnd"/>
            <w:r w:rsidRPr="00FB302C">
              <w:rPr>
                <w:sz w:val="18"/>
                <w:szCs w:val="18"/>
              </w:rPr>
              <w:t>.  из монолит ж/б</w:t>
            </w:r>
            <w:proofErr w:type="gramStart"/>
            <w:r w:rsidRPr="00FB302C">
              <w:rPr>
                <w:sz w:val="18"/>
                <w:szCs w:val="18"/>
              </w:rPr>
              <w:t>-  монолитных</w:t>
            </w:r>
            <w:proofErr w:type="gramEnd"/>
            <w:r w:rsidRPr="00FB302C">
              <w:rPr>
                <w:sz w:val="18"/>
                <w:szCs w:val="18"/>
              </w:rPr>
              <w:t xml:space="preserve"> шкафных стенок  на оп.№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5846FD" w:rsidRDefault="00BC64B7" w:rsidP="00BC64B7">
            <w:pPr>
              <w:snapToGrid w:val="0"/>
              <w:rPr>
                <w:sz w:val="18"/>
                <w:szCs w:val="18"/>
                <w:highlight w:val="yellow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B302C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 xml:space="preserve">-Рецепт цементобетонной смеси </w:t>
            </w:r>
            <w:proofErr w:type="gramStart"/>
            <w:r w:rsidRPr="00FB302C">
              <w:rPr>
                <w:sz w:val="18"/>
                <w:szCs w:val="18"/>
              </w:rPr>
              <w:t xml:space="preserve">   (</w:t>
            </w:r>
            <w:proofErr w:type="gramEnd"/>
            <w:r w:rsidRPr="00FB302C">
              <w:rPr>
                <w:sz w:val="18"/>
                <w:szCs w:val="18"/>
              </w:rPr>
              <w:t>Ф-29)</w:t>
            </w:r>
          </w:p>
          <w:p w:rsidR="00BC64B7" w:rsidRPr="00FB302C" w:rsidRDefault="00BC64B7" w:rsidP="00BC64B7">
            <w:pPr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 xml:space="preserve">-Паспорт на цемент, хим. добавки, </w:t>
            </w:r>
            <w:proofErr w:type="spellStart"/>
            <w:r w:rsidRPr="00FB302C">
              <w:rPr>
                <w:sz w:val="18"/>
                <w:szCs w:val="18"/>
              </w:rPr>
              <w:t>состовл</w:t>
            </w:r>
            <w:proofErr w:type="spellEnd"/>
            <w:r w:rsidRPr="00FB302C">
              <w:rPr>
                <w:sz w:val="18"/>
                <w:szCs w:val="18"/>
              </w:rPr>
              <w:t xml:space="preserve">  </w:t>
            </w:r>
          </w:p>
          <w:p w:rsidR="00BC64B7" w:rsidRPr="00FB302C" w:rsidRDefault="00BC64B7" w:rsidP="00BC64B7">
            <w:pPr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 xml:space="preserve">-Карточка испытания </w:t>
            </w:r>
            <w:proofErr w:type="spellStart"/>
            <w:r w:rsidRPr="00FB302C">
              <w:rPr>
                <w:sz w:val="18"/>
                <w:szCs w:val="18"/>
              </w:rPr>
              <w:t>конт</w:t>
            </w:r>
            <w:proofErr w:type="spellEnd"/>
            <w:r w:rsidRPr="00FB302C">
              <w:rPr>
                <w:sz w:val="18"/>
                <w:szCs w:val="18"/>
              </w:rPr>
              <w:t xml:space="preserve">. </w:t>
            </w:r>
            <w:proofErr w:type="gramStart"/>
            <w:r w:rsidRPr="00FB302C">
              <w:rPr>
                <w:sz w:val="18"/>
                <w:szCs w:val="18"/>
              </w:rPr>
              <w:t>образцов  бетона</w:t>
            </w:r>
            <w:proofErr w:type="gramEnd"/>
            <w:r w:rsidRPr="00FB302C">
              <w:rPr>
                <w:sz w:val="18"/>
                <w:szCs w:val="18"/>
              </w:rPr>
              <w:t xml:space="preserve">  </w:t>
            </w:r>
          </w:p>
          <w:p w:rsidR="00BC64B7" w:rsidRPr="005846FD" w:rsidRDefault="00BC64B7" w:rsidP="00BC64B7">
            <w:pPr>
              <w:rPr>
                <w:sz w:val="18"/>
                <w:szCs w:val="18"/>
                <w:highlight w:val="yellow"/>
              </w:rPr>
            </w:pPr>
            <w:r w:rsidRPr="00FB302C">
              <w:rPr>
                <w:sz w:val="18"/>
                <w:szCs w:val="18"/>
              </w:rPr>
              <w:t xml:space="preserve">Исполнительная схема                                                                                    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B302C" w:rsidRDefault="00BC64B7" w:rsidP="00BC64B7">
            <w:pPr>
              <w:snapToGrid w:val="0"/>
              <w:rPr>
                <w:sz w:val="18"/>
                <w:szCs w:val="18"/>
              </w:rPr>
            </w:pPr>
            <w:proofErr w:type="gramStart"/>
            <w:r w:rsidRPr="00FB302C">
              <w:rPr>
                <w:sz w:val="18"/>
                <w:szCs w:val="18"/>
              </w:rPr>
              <w:t>Акт  освидетельствования</w:t>
            </w:r>
            <w:proofErr w:type="gramEnd"/>
            <w:r w:rsidRPr="00FB302C">
              <w:rPr>
                <w:sz w:val="18"/>
                <w:szCs w:val="18"/>
              </w:rPr>
              <w:t xml:space="preserve"> ответственных конструкций опоры. №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5846FD" w:rsidRDefault="00BC64B7" w:rsidP="00BC64B7">
            <w:pPr>
              <w:snapToGrid w:val="0"/>
              <w:rPr>
                <w:sz w:val="18"/>
                <w:szCs w:val="18"/>
                <w:highlight w:val="yellow"/>
              </w:rPr>
            </w:pPr>
            <w:r w:rsidRPr="00FB302C">
              <w:rPr>
                <w:sz w:val="18"/>
                <w:szCs w:val="18"/>
              </w:rPr>
              <w:t>Прил.</w:t>
            </w:r>
            <w:r>
              <w:rPr>
                <w:sz w:val="18"/>
                <w:szCs w:val="18"/>
              </w:rPr>
              <w:t>4</w:t>
            </w:r>
            <w:r w:rsidRPr="00FB302C">
              <w:rPr>
                <w:sz w:val="18"/>
                <w:szCs w:val="18"/>
              </w:rPr>
              <w:t xml:space="preserve">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B302C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-</w:t>
            </w:r>
            <w:proofErr w:type="gramStart"/>
            <w:r w:rsidRPr="00FB302C">
              <w:rPr>
                <w:sz w:val="18"/>
                <w:szCs w:val="18"/>
              </w:rPr>
              <w:t>Исполнительный  чертеж</w:t>
            </w:r>
            <w:proofErr w:type="gramEnd"/>
            <w:r w:rsidRPr="00FB302C">
              <w:rPr>
                <w:sz w:val="18"/>
                <w:szCs w:val="18"/>
              </w:rPr>
              <w:t xml:space="preserve"> опоры .№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B302C" w:rsidRDefault="00BC64B7" w:rsidP="00BC64B7">
            <w:pPr>
              <w:snapToGrid w:val="0"/>
              <w:rPr>
                <w:sz w:val="18"/>
                <w:szCs w:val="18"/>
              </w:rPr>
            </w:pPr>
            <w:proofErr w:type="gramStart"/>
            <w:r w:rsidRPr="00FB302C">
              <w:rPr>
                <w:sz w:val="18"/>
                <w:szCs w:val="18"/>
              </w:rPr>
              <w:t>Акт  освидетельствования</w:t>
            </w:r>
            <w:proofErr w:type="gramEnd"/>
            <w:r w:rsidRPr="00FB302C">
              <w:rPr>
                <w:sz w:val="18"/>
                <w:szCs w:val="18"/>
              </w:rPr>
              <w:t xml:space="preserve"> ответственных конструкций установленных  опорных  частей  на  оп. №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5846FD" w:rsidRDefault="00BC64B7" w:rsidP="00BC64B7">
            <w:pPr>
              <w:snapToGrid w:val="0"/>
              <w:rPr>
                <w:sz w:val="18"/>
                <w:szCs w:val="18"/>
                <w:highlight w:val="yellow"/>
              </w:rPr>
            </w:pPr>
            <w:r w:rsidRPr="00FB302C">
              <w:rPr>
                <w:sz w:val="18"/>
                <w:szCs w:val="18"/>
              </w:rPr>
              <w:t>Прил.4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B302C" w:rsidRDefault="00BC64B7" w:rsidP="00BC64B7">
            <w:pPr>
              <w:snapToGrid w:val="0"/>
              <w:rPr>
                <w:spacing w:val="3"/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-</w:t>
            </w:r>
            <w:proofErr w:type="spellStart"/>
            <w:r w:rsidRPr="00FB302C">
              <w:rPr>
                <w:sz w:val="18"/>
                <w:szCs w:val="18"/>
              </w:rPr>
              <w:t>Техн</w:t>
            </w:r>
            <w:proofErr w:type="spellEnd"/>
            <w:r w:rsidRPr="00FB302C">
              <w:rPr>
                <w:spacing w:val="3"/>
                <w:sz w:val="18"/>
                <w:szCs w:val="18"/>
              </w:rPr>
              <w:t xml:space="preserve">. паспорта на </w:t>
            </w:r>
            <w:proofErr w:type="gramStart"/>
            <w:r w:rsidRPr="00FB302C">
              <w:rPr>
                <w:spacing w:val="3"/>
                <w:sz w:val="18"/>
                <w:szCs w:val="18"/>
              </w:rPr>
              <w:t>опорные  части</w:t>
            </w:r>
            <w:proofErr w:type="gramEnd"/>
            <w:r w:rsidRPr="00FB302C">
              <w:rPr>
                <w:spacing w:val="3"/>
                <w:sz w:val="18"/>
                <w:szCs w:val="18"/>
              </w:rPr>
              <w:t xml:space="preserve"> (ОЧШС)</w:t>
            </w:r>
          </w:p>
          <w:p w:rsidR="00BC64B7" w:rsidRPr="00FB302C" w:rsidRDefault="00BC64B7" w:rsidP="00BC64B7">
            <w:pPr>
              <w:rPr>
                <w:sz w:val="18"/>
                <w:szCs w:val="18"/>
              </w:rPr>
            </w:pPr>
            <w:r w:rsidRPr="00FB302C">
              <w:rPr>
                <w:spacing w:val="3"/>
                <w:sz w:val="18"/>
                <w:szCs w:val="18"/>
              </w:rPr>
              <w:t xml:space="preserve"> </w:t>
            </w:r>
            <w:r w:rsidRPr="00FB302C">
              <w:rPr>
                <w:spacing w:val="2"/>
                <w:sz w:val="18"/>
                <w:szCs w:val="18"/>
              </w:rPr>
              <w:t>- Акт входного контроля</w:t>
            </w:r>
            <w:r w:rsidRPr="00FB302C">
              <w:rPr>
                <w:sz w:val="18"/>
                <w:szCs w:val="18"/>
              </w:rPr>
              <w:t xml:space="preserve">. </w:t>
            </w:r>
          </w:p>
          <w:p w:rsidR="00BC64B7" w:rsidRPr="00FB302C" w:rsidRDefault="00BC64B7" w:rsidP="00BC64B7">
            <w:pPr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-</w:t>
            </w:r>
            <w:proofErr w:type="gramStart"/>
            <w:r w:rsidRPr="00FB302C">
              <w:rPr>
                <w:sz w:val="18"/>
                <w:szCs w:val="18"/>
              </w:rPr>
              <w:t>Сертификат  на</w:t>
            </w:r>
            <w:proofErr w:type="gramEnd"/>
            <w:r w:rsidRPr="00FB302C">
              <w:rPr>
                <w:sz w:val="18"/>
                <w:szCs w:val="18"/>
              </w:rPr>
              <w:t xml:space="preserve"> лист. ст.,</w:t>
            </w:r>
          </w:p>
          <w:p w:rsidR="00BC64B7" w:rsidRPr="00FB302C" w:rsidRDefault="00BC64B7" w:rsidP="00BC64B7">
            <w:pPr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Исполнительная схема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EF0CD8">
              <w:rPr>
                <w:sz w:val="18"/>
                <w:szCs w:val="18"/>
              </w:rPr>
              <w:t>Акт промежуточной приемки ответ.</w:t>
            </w:r>
            <w:r>
              <w:rPr>
                <w:sz w:val="18"/>
                <w:szCs w:val="18"/>
              </w:rPr>
              <w:t xml:space="preserve"> </w:t>
            </w:r>
            <w:r w:rsidRPr="00EF0CD8">
              <w:rPr>
                <w:sz w:val="18"/>
                <w:szCs w:val="18"/>
              </w:rPr>
              <w:t>конструкций монтаж</w:t>
            </w:r>
            <w:r>
              <w:rPr>
                <w:sz w:val="18"/>
                <w:szCs w:val="18"/>
              </w:rPr>
              <w:t xml:space="preserve"> </w:t>
            </w:r>
            <w:r w:rsidRPr="00EF0CD8">
              <w:rPr>
                <w:sz w:val="18"/>
                <w:szCs w:val="18"/>
              </w:rPr>
              <w:t>пролетных строений в пролете    №</w:t>
            </w:r>
          </w:p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EF0CD8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Прил.4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spacing w:val="3"/>
                <w:sz w:val="18"/>
                <w:szCs w:val="18"/>
              </w:rPr>
            </w:pPr>
            <w:r w:rsidRPr="00EF0CD8">
              <w:rPr>
                <w:sz w:val="18"/>
                <w:szCs w:val="18"/>
              </w:rPr>
              <w:t>-</w:t>
            </w:r>
            <w:proofErr w:type="spellStart"/>
            <w:r w:rsidRPr="00EF0CD8">
              <w:rPr>
                <w:sz w:val="18"/>
                <w:szCs w:val="18"/>
              </w:rPr>
              <w:t>Техн</w:t>
            </w:r>
            <w:proofErr w:type="spellEnd"/>
            <w:r w:rsidRPr="00EF0CD8">
              <w:rPr>
                <w:spacing w:val="3"/>
                <w:sz w:val="18"/>
                <w:szCs w:val="18"/>
              </w:rPr>
              <w:t xml:space="preserve">. паспорта </w:t>
            </w:r>
            <w:proofErr w:type="gramStart"/>
            <w:r w:rsidRPr="00EF0CD8">
              <w:rPr>
                <w:spacing w:val="3"/>
                <w:sz w:val="18"/>
                <w:szCs w:val="18"/>
              </w:rPr>
              <w:t>на  пролетное</w:t>
            </w:r>
            <w:proofErr w:type="gramEnd"/>
            <w:r w:rsidRPr="00EF0CD8">
              <w:rPr>
                <w:spacing w:val="3"/>
                <w:sz w:val="18"/>
                <w:szCs w:val="18"/>
              </w:rPr>
              <w:t xml:space="preserve">  строение</w:t>
            </w:r>
          </w:p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 w:rsidRPr="00EF0CD8">
              <w:rPr>
                <w:spacing w:val="3"/>
                <w:sz w:val="18"/>
                <w:szCs w:val="18"/>
              </w:rPr>
              <w:t xml:space="preserve"> </w:t>
            </w:r>
            <w:r w:rsidRPr="00EF0CD8">
              <w:rPr>
                <w:spacing w:val="2"/>
                <w:sz w:val="18"/>
                <w:szCs w:val="18"/>
              </w:rPr>
              <w:t>- Акт входного контроля</w:t>
            </w:r>
            <w:r w:rsidRPr="00EF0CD8">
              <w:rPr>
                <w:sz w:val="18"/>
                <w:szCs w:val="18"/>
              </w:rPr>
              <w:t xml:space="preserve">.  </w:t>
            </w:r>
          </w:p>
          <w:p w:rsidR="00BC64B7" w:rsidRPr="00FB302C" w:rsidRDefault="00BC64B7" w:rsidP="00BC64B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Исполнительная схема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 xml:space="preserve">Акт </w:t>
            </w:r>
            <w:proofErr w:type="spellStart"/>
            <w:r w:rsidRPr="00FB302C">
              <w:rPr>
                <w:sz w:val="18"/>
                <w:szCs w:val="18"/>
              </w:rPr>
              <w:t>освид</w:t>
            </w:r>
            <w:proofErr w:type="spellEnd"/>
            <w:r w:rsidRPr="00FB302C">
              <w:rPr>
                <w:sz w:val="18"/>
                <w:szCs w:val="18"/>
              </w:rPr>
              <w:t xml:space="preserve">. скрытых работ установленной опалубки </w:t>
            </w:r>
            <w:proofErr w:type="gramStart"/>
            <w:r w:rsidRPr="00FB302C">
              <w:rPr>
                <w:sz w:val="18"/>
                <w:szCs w:val="18"/>
              </w:rPr>
              <w:t>и  арматуры</w:t>
            </w:r>
            <w:proofErr w:type="gramEnd"/>
            <w:r w:rsidRPr="00FB302C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швов УМС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B302C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B302C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- Сертификаты на арматуру.</w:t>
            </w:r>
          </w:p>
          <w:p w:rsidR="00BC64B7" w:rsidRPr="00FB302C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- документ о качестве на пиломатериал</w:t>
            </w:r>
          </w:p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Исполнительная схема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Акт освидетельствования ответственных конструкций Омоноличивание</w:t>
            </w:r>
            <w:r>
              <w:rPr>
                <w:sz w:val="18"/>
                <w:szCs w:val="18"/>
              </w:rPr>
              <w:t xml:space="preserve"> швов УМС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B302C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B302C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-</w:t>
            </w:r>
            <w:proofErr w:type="gramStart"/>
            <w:r w:rsidRPr="00FB302C">
              <w:rPr>
                <w:sz w:val="18"/>
                <w:szCs w:val="18"/>
              </w:rPr>
              <w:t>Рецепт  цементобетонной</w:t>
            </w:r>
            <w:proofErr w:type="gramEnd"/>
            <w:r w:rsidRPr="00FB302C">
              <w:rPr>
                <w:sz w:val="18"/>
                <w:szCs w:val="18"/>
              </w:rPr>
              <w:t xml:space="preserve">  смеси             (Ф-29)</w:t>
            </w:r>
          </w:p>
          <w:p w:rsidR="00BC64B7" w:rsidRPr="00FB302C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 xml:space="preserve">-Паспорт на цемент, хим. </w:t>
            </w:r>
            <w:proofErr w:type="gramStart"/>
            <w:r w:rsidRPr="00FB302C">
              <w:rPr>
                <w:sz w:val="18"/>
                <w:szCs w:val="18"/>
              </w:rPr>
              <w:t xml:space="preserve">добавки,  </w:t>
            </w:r>
            <w:proofErr w:type="spellStart"/>
            <w:r w:rsidRPr="00FB302C">
              <w:rPr>
                <w:sz w:val="18"/>
                <w:szCs w:val="18"/>
              </w:rPr>
              <w:t>состовл</w:t>
            </w:r>
            <w:proofErr w:type="spellEnd"/>
            <w:proofErr w:type="gramEnd"/>
            <w:r w:rsidRPr="00FB302C">
              <w:rPr>
                <w:sz w:val="18"/>
                <w:szCs w:val="18"/>
              </w:rPr>
              <w:t xml:space="preserve">  </w:t>
            </w:r>
          </w:p>
          <w:p w:rsidR="00BC64B7" w:rsidRPr="00FB302C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-</w:t>
            </w:r>
            <w:proofErr w:type="gramStart"/>
            <w:r w:rsidRPr="00FB302C">
              <w:rPr>
                <w:sz w:val="18"/>
                <w:szCs w:val="18"/>
              </w:rPr>
              <w:t>Карточка  испытания</w:t>
            </w:r>
            <w:proofErr w:type="gramEnd"/>
            <w:r w:rsidRPr="00FB302C">
              <w:rPr>
                <w:sz w:val="18"/>
                <w:szCs w:val="18"/>
              </w:rPr>
              <w:t xml:space="preserve"> </w:t>
            </w:r>
            <w:proofErr w:type="spellStart"/>
            <w:r w:rsidRPr="00FB302C">
              <w:rPr>
                <w:sz w:val="18"/>
                <w:szCs w:val="18"/>
              </w:rPr>
              <w:t>конт</w:t>
            </w:r>
            <w:proofErr w:type="spellEnd"/>
            <w:r w:rsidRPr="00FB302C">
              <w:rPr>
                <w:sz w:val="18"/>
                <w:szCs w:val="18"/>
              </w:rPr>
              <w:t xml:space="preserve">. образцов  бетона     </w:t>
            </w:r>
          </w:p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 xml:space="preserve">Исполнительная схема                                                                                 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 xml:space="preserve">Акт освидетельствования ответственных конструкций </w:t>
            </w:r>
            <w:r>
              <w:rPr>
                <w:sz w:val="18"/>
                <w:szCs w:val="18"/>
              </w:rPr>
              <w:t>бетонирование выравнивающего слоя проезжей части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B302C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B302C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-</w:t>
            </w:r>
            <w:proofErr w:type="gramStart"/>
            <w:r w:rsidRPr="00FB302C">
              <w:rPr>
                <w:sz w:val="18"/>
                <w:szCs w:val="18"/>
              </w:rPr>
              <w:t>Рецепт  цементобетонной</w:t>
            </w:r>
            <w:proofErr w:type="gramEnd"/>
            <w:r w:rsidRPr="00FB302C">
              <w:rPr>
                <w:sz w:val="18"/>
                <w:szCs w:val="18"/>
              </w:rPr>
              <w:t xml:space="preserve">  смеси             (Ф-29)</w:t>
            </w:r>
          </w:p>
          <w:p w:rsidR="00BC64B7" w:rsidRPr="00FB302C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 xml:space="preserve">-Паспорт на цемент, хим. </w:t>
            </w:r>
            <w:proofErr w:type="gramStart"/>
            <w:r w:rsidRPr="00FB302C">
              <w:rPr>
                <w:sz w:val="18"/>
                <w:szCs w:val="18"/>
              </w:rPr>
              <w:t xml:space="preserve">добавки,  </w:t>
            </w:r>
            <w:proofErr w:type="spellStart"/>
            <w:r w:rsidRPr="00FB302C">
              <w:rPr>
                <w:sz w:val="18"/>
                <w:szCs w:val="18"/>
              </w:rPr>
              <w:t>состовл</w:t>
            </w:r>
            <w:proofErr w:type="spellEnd"/>
            <w:proofErr w:type="gramEnd"/>
            <w:r w:rsidRPr="00FB302C">
              <w:rPr>
                <w:sz w:val="18"/>
                <w:szCs w:val="18"/>
              </w:rPr>
              <w:t xml:space="preserve">  </w:t>
            </w:r>
          </w:p>
          <w:p w:rsidR="00BC64B7" w:rsidRPr="00FB302C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-</w:t>
            </w:r>
            <w:proofErr w:type="gramStart"/>
            <w:r w:rsidRPr="00FB302C">
              <w:rPr>
                <w:sz w:val="18"/>
                <w:szCs w:val="18"/>
              </w:rPr>
              <w:t>Карточка  испытания</w:t>
            </w:r>
            <w:proofErr w:type="gramEnd"/>
            <w:r w:rsidRPr="00FB302C">
              <w:rPr>
                <w:sz w:val="18"/>
                <w:szCs w:val="18"/>
              </w:rPr>
              <w:t xml:space="preserve"> </w:t>
            </w:r>
            <w:proofErr w:type="spellStart"/>
            <w:r w:rsidRPr="00FB302C">
              <w:rPr>
                <w:sz w:val="18"/>
                <w:szCs w:val="18"/>
              </w:rPr>
              <w:t>конт</w:t>
            </w:r>
            <w:proofErr w:type="spellEnd"/>
            <w:r w:rsidRPr="00FB302C">
              <w:rPr>
                <w:sz w:val="18"/>
                <w:szCs w:val="18"/>
              </w:rPr>
              <w:t xml:space="preserve">. образцов  бетона     </w:t>
            </w:r>
          </w:p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 xml:space="preserve">Исполнительная схема                                                                                 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EF0CD8">
              <w:rPr>
                <w:sz w:val="18"/>
                <w:szCs w:val="18"/>
              </w:rPr>
              <w:t xml:space="preserve">Акт </w:t>
            </w:r>
            <w:proofErr w:type="spellStart"/>
            <w:r w:rsidRPr="00EF0CD8">
              <w:rPr>
                <w:sz w:val="18"/>
                <w:szCs w:val="18"/>
              </w:rPr>
              <w:t>освид</w:t>
            </w:r>
            <w:proofErr w:type="spellEnd"/>
            <w:r w:rsidRPr="00EF0CD8">
              <w:rPr>
                <w:sz w:val="18"/>
                <w:szCs w:val="18"/>
              </w:rPr>
              <w:t>. скрытых работ по установке водоотводных</w:t>
            </w:r>
            <w:r>
              <w:rPr>
                <w:sz w:val="18"/>
                <w:szCs w:val="18"/>
              </w:rPr>
              <w:t xml:space="preserve"> </w:t>
            </w:r>
            <w:r w:rsidRPr="00EF0CD8">
              <w:rPr>
                <w:sz w:val="18"/>
                <w:szCs w:val="18"/>
              </w:rPr>
              <w:t xml:space="preserve">  трубок, дренажных трубок, </w:t>
            </w:r>
            <w:proofErr w:type="gramStart"/>
            <w:r w:rsidRPr="00EF0CD8">
              <w:rPr>
                <w:sz w:val="18"/>
                <w:szCs w:val="18"/>
              </w:rPr>
              <w:t>закладных  деталей</w:t>
            </w:r>
            <w:proofErr w:type="gramEnd"/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proofErr w:type="gramStart"/>
            <w:r>
              <w:rPr>
                <w:sz w:val="18"/>
                <w:szCs w:val="18"/>
              </w:rPr>
              <w:t>Сертификат  на</w:t>
            </w:r>
            <w:proofErr w:type="gramEnd"/>
            <w:r>
              <w:rPr>
                <w:sz w:val="18"/>
                <w:szCs w:val="18"/>
              </w:rPr>
              <w:t xml:space="preserve"> лист</w:t>
            </w:r>
            <w:r w:rsidRPr="00EF0CD8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 xml:space="preserve"> </w:t>
            </w:r>
            <w:r w:rsidRPr="00EF0CD8">
              <w:rPr>
                <w:sz w:val="18"/>
                <w:szCs w:val="18"/>
              </w:rPr>
              <w:t xml:space="preserve">электроды </w:t>
            </w:r>
          </w:p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EF0CD8">
              <w:rPr>
                <w:sz w:val="18"/>
                <w:szCs w:val="18"/>
              </w:rPr>
              <w:t>-Паспорта на материалы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E05572">
              <w:rPr>
                <w:sz w:val="18"/>
                <w:szCs w:val="18"/>
              </w:rPr>
              <w:t xml:space="preserve">Акт </w:t>
            </w:r>
            <w:proofErr w:type="spellStart"/>
            <w:r w:rsidRPr="00E05572">
              <w:rPr>
                <w:sz w:val="18"/>
                <w:szCs w:val="18"/>
              </w:rPr>
              <w:t>освид</w:t>
            </w:r>
            <w:proofErr w:type="spellEnd"/>
            <w:proofErr w:type="gramStart"/>
            <w:r w:rsidRPr="00E05572">
              <w:rPr>
                <w:sz w:val="18"/>
                <w:szCs w:val="18"/>
              </w:rPr>
              <w:t>.</w:t>
            </w:r>
            <w:proofErr w:type="gramEnd"/>
            <w:r w:rsidRPr="00E05572">
              <w:rPr>
                <w:sz w:val="18"/>
                <w:szCs w:val="18"/>
              </w:rPr>
              <w:t xml:space="preserve"> скрытых работ по устройству деформационного шва над опор. № 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 w:rsidRPr="00E05572">
              <w:rPr>
                <w:sz w:val="18"/>
                <w:szCs w:val="18"/>
              </w:rPr>
              <w:t xml:space="preserve">-Паспорт на </w:t>
            </w:r>
            <w:proofErr w:type="gramStart"/>
            <w:r w:rsidRPr="00E05572">
              <w:rPr>
                <w:sz w:val="18"/>
                <w:szCs w:val="18"/>
              </w:rPr>
              <w:t>деформационный  шов</w:t>
            </w:r>
            <w:proofErr w:type="gramEnd"/>
          </w:p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Исполнительная схема</w:t>
            </w:r>
          </w:p>
          <w:p w:rsidR="00BC64B7" w:rsidRPr="00BC64B7" w:rsidRDefault="00BC64B7" w:rsidP="00BC64B7">
            <w:pPr>
              <w:snapToGrid w:val="0"/>
              <w:rPr>
                <w:sz w:val="18"/>
                <w:szCs w:val="18"/>
              </w:rPr>
            </w:pP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251A55">
              <w:rPr>
                <w:sz w:val="18"/>
                <w:szCs w:val="18"/>
              </w:rPr>
              <w:t xml:space="preserve">Акт </w:t>
            </w:r>
            <w:proofErr w:type="spellStart"/>
            <w:proofErr w:type="gramStart"/>
            <w:r w:rsidRPr="00251A55">
              <w:rPr>
                <w:sz w:val="18"/>
                <w:szCs w:val="18"/>
              </w:rPr>
              <w:t>освид.и</w:t>
            </w:r>
            <w:proofErr w:type="spellEnd"/>
            <w:proofErr w:type="gramEnd"/>
            <w:r w:rsidRPr="00251A55">
              <w:rPr>
                <w:sz w:val="18"/>
                <w:szCs w:val="18"/>
              </w:rPr>
              <w:t xml:space="preserve"> приемки  установленной опалубки и армирования </w:t>
            </w:r>
            <w:proofErr w:type="spellStart"/>
            <w:r w:rsidRPr="00251A55">
              <w:rPr>
                <w:sz w:val="18"/>
                <w:szCs w:val="18"/>
              </w:rPr>
              <w:t>монол</w:t>
            </w:r>
            <w:proofErr w:type="spellEnd"/>
            <w:r w:rsidRPr="00251A55">
              <w:rPr>
                <w:sz w:val="18"/>
                <w:szCs w:val="18"/>
              </w:rPr>
              <w:t xml:space="preserve">. </w:t>
            </w:r>
            <w:proofErr w:type="spellStart"/>
            <w:r w:rsidRPr="00251A55">
              <w:rPr>
                <w:sz w:val="18"/>
                <w:szCs w:val="18"/>
              </w:rPr>
              <w:t>участ</w:t>
            </w:r>
            <w:proofErr w:type="spellEnd"/>
            <w:r w:rsidRPr="00251A55">
              <w:rPr>
                <w:sz w:val="18"/>
                <w:szCs w:val="18"/>
              </w:rPr>
              <w:t xml:space="preserve">.  деформационного </w:t>
            </w:r>
            <w:proofErr w:type="gramStart"/>
            <w:r w:rsidRPr="00251A55">
              <w:rPr>
                <w:sz w:val="18"/>
                <w:szCs w:val="18"/>
              </w:rPr>
              <w:t>шва  над</w:t>
            </w:r>
            <w:proofErr w:type="gramEnd"/>
            <w:r w:rsidRPr="00251A55">
              <w:rPr>
                <w:sz w:val="18"/>
                <w:szCs w:val="18"/>
              </w:rPr>
              <w:t xml:space="preserve">  опор. № 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 w:rsidRPr="00E05572">
              <w:rPr>
                <w:sz w:val="18"/>
                <w:szCs w:val="18"/>
              </w:rPr>
              <w:t>-Исполнительный чертеж</w:t>
            </w:r>
            <w:r>
              <w:rPr>
                <w:sz w:val="18"/>
                <w:szCs w:val="18"/>
              </w:rPr>
              <w:t xml:space="preserve"> опалубки</w:t>
            </w:r>
          </w:p>
          <w:p w:rsidR="00BC64B7" w:rsidRPr="00EF0CD8" w:rsidRDefault="00BC64B7" w:rsidP="00BC64B7">
            <w:pPr>
              <w:rPr>
                <w:sz w:val="18"/>
                <w:szCs w:val="18"/>
              </w:rPr>
            </w:pPr>
            <w:r w:rsidRPr="00EF0CD8">
              <w:rPr>
                <w:spacing w:val="2"/>
                <w:sz w:val="18"/>
                <w:szCs w:val="18"/>
              </w:rPr>
              <w:t>- Сертификаты на арматуру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05572" w:rsidRDefault="00BC64B7" w:rsidP="00BC64B7">
            <w:pPr>
              <w:snapToGrid w:val="0"/>
              <w:rPr>
                <w:sz w:val="18"/>
                <w:szCs w:val="18"/>
              </w:rPr>
            </w:pPr>
            <w:r w:rsidRPr="00251A55">
              <w:rPr>
                <w:sz w:val="18"/>
                <w:szCs w:val="18"/>
              </w:rPr>
              <w:t xml:space="preserve">Акт </w:t>
            </w:r>
            <w:proofErr w:type="spellStart"/>
            <w:r w:rsidRPr="00251A55">
              <w:rPr>
                <w:sz w:val="18"/>
                <w:szCs w:val="18"/>
              </w:rPr>
              <w:t>освид</w:t>
            </w:r>
            <w:proofErr w:type="spellEnd"/>
            <w:r>
              <w:rPr>
                <w:sz w:val="18"/>
                <w:szCs w:val="18"/>
              </w:rPr>
              <w:t xml:space="preserve"> скрытых работ</w:t>
            </w:r>
            <w:proofErr w:type="gramStart"/>
            <w:r w:rsidRPr="00251A55">
              <w:rPr>
                <w:sz w:val="18"/>
                <w:szCs w:val="18"/>
              </w:rPr>
              <w:t>. .</w:t>
            </w:r>
            <w:proofErr w:type="gramEnd"/>
            <w:r w:rsidRPr="00251A5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бетонирование </w:t>
            </w:r>
            <w:r w:rsidRPr="00251A55">
              <w:rPr>
                <w:sz w:val="18"/>
                <w:szCs w:val="18"/>
              </w:rPr>
              <w:t xml:space="preserve">- </w:t>
            </w:r>
            <w:proofErr w:type="spellStart"/>
            <w:r w:rsidRPr="00251A55">
              <w:rPr>
                <w:sz w:val="18"/>
                <w:szCs w:val="18"/>
              </w:rPr>
              <w:t>монол</w:t>
            </w:r>
            <w:proofErr w:type="spellEnd"/>
            <w:r w:rsidRPr="00251A55">
              <w:rPr>
                <w:sz w:val="18"/>
                <w:szCs w:val="18"/>
              </w:rPr>
              <w:t xml:space="preserve">. </w:t>
            </w:r>
            <w:proofErr w:type="spellStart"/>
            <w:r w:rsidRPr="00251A55">
              <w:rPr>
                <w:sz w:val="18"/>
                <w:szCs w:val="18"/>
              </w:rPr>
              <w:t>участ</w:t>
            </w:r>
            <w:proofErr w:type="spellEnd"/>
            <w:r w:rsidRPr="00251A55">
              <w:rPr>
                <w:sz w:val="18"/>
                <w:szCs w:val="18"/>
              </w:rPr>
              <w:t xml:space="preserve">.  </w:t>
            </w:r>
            <w:proofErr w:type="gramStart"/>
            <w:r w:rsidRPr="00251A55">
              <w:rPr>
                <w:sz w:val="18"/>
                <w:szCs w:val="18"/>
              </w:rPr>
              <w:t>деформационного  шва</w:t>
            </w:r>
            <w:proofErr w:type="gramEnd"/>
            <w:r w:rsidRPr="00251A55">
              <w:rPr>
                <w:sz w:val="18"/>
                <w:szCs w:val="18"/>
              </w:rPr>
              <w:t xml:space="preserve">  над  опор. № 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05572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E05572" w:rsidRDefault="00BC64B7" w:rsidP="00BC64B7">
            <w:pPr>
              <w:snapToGrid w:val="0"/>
              <w:rPr>
                <w:sz w:val="18"/>
                <w:szCs w:val="18"/>
              </w:rPr>
            </w:pPr>
            <w:r w:rsidRPr="00E05572">
              <w:rPr>
                <w:sz w:val="18"/>
                <w:szCs w:val="18"/>
              </w:rPr>
              <w:t>-</w:t>
            </w:r>
            <w:proofErr w:type="gramStart"/>
            <w:r w:rsidRPr="00E05572">
              <w:rPr>
                <w:sz w:val="18"/>
                <w:szCs w:val="18"/>
              </w:rPr>
              <w:t>Рецепт  цементобетонной</w:t>
            </w:r>
            <w:proofErr w:type="gramEnd"/>
            <w:r w:rsidRPr="00E05572">
              <w:rPr>
                <w:sz w:val="18"/>
                <w:szCs w:val="18"/>
              </w:rPr>
              <w:t xml:space="preserve">  смеси             (Ф-29)</w:t>
            </w:r>
          </w:p>
          <w:p w:rsidR="00BC64B7" w:rsidRPr="00E05572" w:rsidRDefault="00BC64B7" w:rsidP="00BC64B7">
            <w:pPr>
              <w:rPr>
                <w:sz w:val="18"/>
                <w:szCs w:val="18"/>
              </w:rPr>
            </w:pPr>
            <w:r w:rsidRPr="00E05572">
              <w:rPr>
                <w:sz w:val="18"/>
                <w:szCs w:val="18"/>
              </w:rPr>
              <w:t xml:space="preserve">-Паспорт на цемент, хим. </w:t>
            </w:r>
            <w:proofErr w:type="gramStart"/>
            <w:r w:rsidRPr="00E05572">
              <w:rPr>
                <w:sz w:val="18"/>
                <w:szCs w:val="18"/>
              </w:rPr>
              <w:t xml:space="preserve">добавки,  </w:t>
            </w:r>
            <w:proofErr w:type="spellStart"/>
            <w:r w:rsidRPr="00E05572">
              <w:rPr>
                <w:sz w:val="18"/>
                <w:szCs w:val="18"/>
              </w:rPr>
              <w:t>состовл</w:t>
            </w:r>
            <w:proofErr w:type="spellEnd"/>
            <w:proofErr w:type="gramEnd"/>
            <w:r w:rsidRPr="00E05572">
              <w:rPr>
                <w:sz w:val="18"/>
                <w:szCs w:val="18"/>
              </w:rPr>
              <w:t xml:space="preserve">  </w:t>
            </w:r>
          </w:p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 w:rsidRPr="00E05572">
              <w:rPr>
                <w:sz w:val="18"/>
                <w:szCs w:val="18"/>
              </w:rPr>
              <w:t>-</w:t>
            </w:r>
            <w:proofErr w:type="gramStart"/>
            <w:r w:rsidRPr="00E05572">
              <w:rPr>
                <w:sz w:val="18"/>
                <w:szCs w:val="18"/>
              </w:rPr>
              <w:t>Карточка  испытания</w:t>
            </w:r>
            <w:proofErr w:type="gramEnd"/>
            <w:r w:rsidRPr="00E05572">
              <w:rPr>
                <w:sz w:val="18"/>
                <w:szCs w:val="18"/>
              </w:rPr>
              <w:t xml:space="preserve"> </w:t>
            </w:r>
            <w:proofErr w:type="spellStart"/>
            <w:r w:rsidRPr="00E05572">
              <w:rPr>
                <w:sz w:val="18"/>
                <w:szCs w:val="18"/>
              </w:rPr>
              <w:t>конт</w:t>
            </w:r>
            <w:proofErr w:type="spellEnd"/>
            <w:r w:rsidRPr="00E05572">
              <w:rPr>
                <w:sz w:val="18"/>
                <w:szCs w:val="18"/>
              </w:rPr>
              <w:t xml:space="preserve">. образцов  бетона     </w:t>
            </w:r>
          </w:p>
          <w:p w:rsidR="00BC64B7" w:rsidRPr="00E05572" w:rsidRDefault="00BC64B7" w:rsidP="00BC64B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Исполнительная схема</w:t>
            </w:r>
            <w:r w:rsidRPr="00E05572">
              <w:rPr>
                <w:sz w:val="18"/>
                <w:szCs w:val="18"/>
              </w:rPr>
              <w:t xml:space="preserve">                                                                                 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05572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 xml:space="preserve">Акт </w:t>
            </w:r>
            <w:proofErr w:type="spellStart"/>
            <w:r w:rsidRPr="00F525CB">
              <w:rPr>
                <w:sz w:val="18"/>
                <w:szCs w:val="18"/>
              </w:rPr>
              <w:t>освид</w:t>
            </w:r>
            <w:proofErr w:type="spellEnd"/>
            <w:r w:rsidRPr="00F525CB">
              <w:rPr>
                <w:sz w:val="18"/>
                <w:szCs w:val="18"/>
              </w:rPr>
              <w:t xml:space="preserve">. </w:t>
            </w:r>
            <w:proofErr w:type="gramStart"/>
            <w:r w:rsidRPr="00F525CB">
              <w:rPr>
                <w:sz w:val="18"/>
                <w:szCs w:val="18"/>
              </w:rPr>
              <w:t>скрытых  работ</w:t>
            </w:r>
            <w:proofErr w:type="gramEnd"/>
            <w:r w:rsidRPr="00F525CB">
              <w:rPr>
                <w:sz w:val="18"/>
                <w:szCs w:val="18"/>
              </w:rPr>
              <w:t xml:space="preserve"> по установке  мет. цок. мостовых  стоек в пролете № (прав. лев. сторона)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05572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>-</w:t>
            </w:r>
            <w:proofErr w:type="gramStart"/>
            <w:r w:rsidRPr="00F525CB">
              <w:rPr>
                <w:sz w:val="18"/>
                <w:szCs w:val="18"/>
              </w:rPr>
              <w:t>Паспорт  на</w:t>
            </w:r>
            <w:proofErr w:type="gramEnd"/>
            <w:r w:rsidRPr="00F525CB">
              <w:rPr>
                <w:sz w:val="18"/>
                <w:szCs w:val="18"/>
              </w:rPr>
              <w:t xml:space="preserve"> электроды</w:t>
            </w:r>
          </w:p>
          <w:p w:rsidR="00BC64B7" w:rsidRPr="00F525CB" w:rsidRDefault="00BC64B7" w:rsidP="00BC64B7">
            <w:pPr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 xml:space="preserve">-Журнал </w:t>
            </w:r>
            <w:proofErr w:type="gramStart"/>
            <w:r w:rsidRPr="00F525CB">
              <w:rPr>
                <w:sz w:val="18"/>
                <w:szCs w:val="18"/>
              </w:rPr>
              <w:t>сварочных  работ</w:t>
            </w:r>
            <w:proofErr w:type="gramEnd"/>
            <w:r w:rsidRPr="00F525CB">
              <w:rPr>
                <w:sz w:val="18"/>
                <w:szCs w:val="18"/>
              </w:rPr>
              <w:t xml:space="preserve">                        (Ф-56)</w:t>
            </w:r>
          </w:p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>-</w:t>
            </w:r>
            <w:proofErr w:type="gramStart"/>
            <w:r w:rsidRPr="00F525CB">
              <w:rPr>
                <w:sz w:val="18"/>
                <w:szCs w:val="18"/>
              </w:rPr>
              <w:t>Паспорта  на</w:t>
            </w:r>
            <w:proofErr w:type="gramEnd"/>
            <w:r w:rsidRPr="00F525CB">
              <w:rPr>
                <w:sz w:val="18"/>
                <w:szCs w:val="18"/>
              </w:rPr>
              <w:t xml:space="preserve">  мет. цок., мост. стойки </w:t>
            </w:r>
          </w:p>
          <w:p w:rsidR="00BC64B7" w:rsidRPr="00E05572" w:rsidRDefault="00BC64B7" w:rsidP="00BC64B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Исполнительная схема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251A55" w:rsidRDefault="00BC64B7" w:rsidP="00BC64B7">
            <w:pPr>
              <w:snapToGrid w:val="0"/>
              <w:rPr>
                <w:sz w:val="18"/>
                <w:szCs w:val="18"/>
              </w:rPr>
            </w:pPr>
            <w:proofErr w:type="gramStart"/>
            <w:r w:rsidRPr="00F525CB">
              <w:rPr>
                <w:sz w:val="18"/>
                <w:szCs w:val="18"/>
              </w:rPr>
              <w:lastRenderedPageBreak/>
              <w:t xml:space="preserve">Акт  </w:t>
            </w:r>
            <w:proofErr w:type="spellStart"/>
            <w:r w:rsidRPr="00F525CB">
              <w:rPr>
                <w:sz w:val="18"/>
                <w:szCs w:val="18"/>
              </w:rPr>
              <w:t>осв</w:t>
            </w:r>
            <w:proofErr w:type="spellEnd"/>
            <w:proofErr w:type="gramEnd"/>
            <w:r w:rsidRPr="00F525CB">
              <w:rPr>
                <w:sz w:val="18"/>
                <w:szCs w:val="18"/>
              </w:rPr>
              <w:t>. и приемки</w:t>
            </w:r>
            <w:r>
              <w:rPr>
                <w:sz w:val="18"/>
                <w:szCs w:val="18"/>
              </w:rPr>
              <w:t xml:space="preserve"> оклеечной</w:t>
            </w:r>
            <w:r w:rsidRPr="00F525CB">
              <w:rPr>
                <w:sz w:val="18"/>
                <w:szCs w:val="18"/>
              </w:rPr>
              <w:t xml:space="preserve">  гидроизоляции </w:t>
            </w:r>
            <w:r>
              <w:rPr>
                <w:sz w:val="18"/>
                <w:szCs w:val="18"/>
              </w:rPr>
              <w:t xml:space="preserve">пролетного строения </w:t>
            </w:r>
            <w:r w:rsidRPr="00F525CB">
              <w:rPr>
                <w:sz w:val="18"/>
                <w:szCs w:val="18"/>
              </w:rPr>
              <w:t xml:space="preserve">в </w:t>
            </w:r>
            <w:proofErr w:type="spellStart"/>
            <w:r w:rsidRPr="00F525CB">
              <w:rPr>
                <w:sz w:val="18"/>
                <w:szCs w:val="18"/>
              </w:rPr>
              <w:t>прол</w:t>
            </w:r>
            <w:proofErr w:type="spellEnd"/>
            <w:r w:rsidRPr="00F525CB">
              <w:rPr>
                <w:sz w:val="18"/>
                <w:szCs w:val="18"/>
              </w:rPr>
              <w:t xml:space="preserve">. </w:t>
            </w:r>
            <w:proofErr w:type="gramStart"/>
            <w:r w:rsidRPr="00F525CB">
              <w:rPr>
                <w:sz w:val="18"/>
                <w:szCs w:val="18"/>
              </w:rPr>
              <w:t>№(</w:t>
            </w:r>
            <w:proofErr w:type="gramEnd"/>
            <w:r w:rsidRPr="00F525CB">
              <w:rPr>
                <w:sz w:val="18"/>
                <w:szCs w:val="18"/>
              </w:rPr>
              <w:t>прав. лев. сторона)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05572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-Паспорт на </w:t>
            </w:r>
            <w:proofErr w:type="spellStart"/>
            <w:r>
              <w:rPr>
                <w:sz w:val="18"/>
                <w:szCs w:val="18"/>
              </w:rPr>
              <w:t>техноэластмост</w:t>
            </w:r>
            <w:proofErr w:type="spellEnd"/>
            <w:r>
              <w:rPr>
                <w:sz w:val="18"/>
                <w:szCs w:val="18"/>
              </w:rPr>
              <w:t>-</w:t>
            </w:r>
            <w:proofErr w:type="gramStart"/>
            <w:r>
              <w:rPr>
                <w:sz w:val="18"/>
                <w:szCs w:val="18"/>
              </w:rPr>
              <w:t>С</w:t>
            </w:r>
            <w:r w:rsidRPr="00F525CB">
              <w:rPr>
                <w:sz w:val="18"/>
                <w:szCs w:val="18"/>
              </w:rPr>
              <w:t xml:space="preserve"> ,</w:t>
            </w:r>
            <w:proofErr w:type="gramEnd"/>
            <w:r w:rsidRPr="00F525CB">
              <w:rPr>
                <w:sz w:val="18"/>
                <w:szCs w:val="18"/>
              </w:rPr>
              <w:t xml:space="preserve">  битум</w:t>
            </w:r>
          </w:p>
          <w:p w:rsidR="00BC64B7" w:rsidRPr="00E05572" w:rsidRDefault="00BC64B7" w:rsidP="00BC64B7">
            <w:pPr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>-</w:t>
            </w:r>
            <w:proofErr w:type="gramStart"/>
            <w:r w:rsidRPr="00F525CB">
              <w:rPr>
                <w:sz w:val="18"/>
                <w:szCs w:val="18"/>
              </w:rPr>
              <w:t>Журнал  по</w:t>
            </w:r>
            <w:proofErr w:type="gramEnd"/>
            <w:r w:rsidRPr="00F525CB">
              <w:rPr>
                <w:sz w:val="18"/>
                <w:szCs w:val="18"/>
              </w:rPr>
              <w:t xml:space="preserve"> г/изоляции,  </w:t>
            </w:r>
            <w:proofErr w:type="spellStart"/>
            <w:r w:rsidRPr="00F525CB">
              <w:rPr>
                <w:sz w:val="18"/>
                <w:szCs w:val="18"/>
              </w:rPr>
              <w:t>антикор</w:t>
            </w:r>
            <w:proofErr w:type="spellEnd"/>
            <w:r w:rsidRPr="00F525CB">
              <w:rPr>
                <w:sz w:val="18"/>
                <w:szCs w:val="18"/>
              </w:rPr>
              <w:t xml:space="preserve">. защите, окраски ст. </w:t>
            </w:r>
            <w:proofErr w:type="spellStart"/>
            <w:r w:rsidRPr="00F525CB">
              <w:rPr>
                <w:sz w:val="18"/>
                <w:szCs w:val="18"/>
              </w:rPr>
              <w:t>констр</w:t>
            </w:r>
            <w:proofErr w:type="spellEnd"/>
            <w:r w:rsidRPr="00F525CB">
              <w:rPr>
                <w:sz w:val="18"/>
                <w:szCs w:val="18"/>
              </w:rPr>
              <w:t xml:space="preserve">.  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proofErr w:type="gramStart"/>
            <w:r w:rsidRPr="00F525CB">
              <w:rPr>
                <w:sz w:val="18"/>
                <w:szCs w:val="18"/>
              </w:rPr>
              <w:t>Акт  промежуточной</w:t>
            </w:r>
            <w:proofErr w:type="gramEnd"/>
            <w:r w:rsidRPr="00F525CB">
              <w:rPr>
                <w:sz w:val="18"/>
                <w:szCs w:val="18"/>
              </w:rPr>
              <w:t xml:space="preserve">  приемки  </w:t>
            </w:r>
            <w:proofErr w:type="spellStart"/>
            <w:r w:rsidRPr="00F525CB">
              <w:rPr>
                <w:sz w:val="18"/>
                <w:szCs w:val="18"/>
              </w:rPr>
              <w:t>ответ.конструкций</w:t>
            </w:r>
            <w:proofErr w:type="spellEnd"/>
            <w:r w:rsidRPr="00F525CB">
              <w:rPr>
                <w:sz w:val="18"/>
                <w:szCs w:val="18"/>
              </w:rPr>
              <w:t xml:space="preserve">  барьер. ограждения  в пролете   №(прав. лев. сторона)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Прил.4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525CB" w:rsidRDefault="00BC64B7" w:rsidP="00BC64B7">
            <w:pPr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Паспорт,</w:t>
            </w:r>
            <w:r w:rsidRPr="00F525CB"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с</w:t>
            </w:r>
            <w:r w:rsidRPr="00F525CB">
              <w:rPr>
                <w:sz w:val="18"/>
                <w:szCs w:val="18"/>
              </w:rPr>
              <w:t>ертификат  на</w:t>
            </w:r>
            <w:proofErr w:type="gramEnd"/>
            <w:r w:rsidRPr="00F525CB">
              <w:rPr>
                <w:sz w:val="18"/>
                <w:szCs w:val="18"/>
              </w:rPr>
              <w:t xml:space="preserve"> материал                        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 xml:space="preserve">Акт промежуточной приемки </w:t>
            </w:r>
            <w:proofErr w:type="gramStart"/>
            <w:r w:rsidRPr="00FB302C">
              <w:rPr>
                <w:sz w:val="18"/>
                <w:szCs w:val="18"/>
              </w:rPr>
              <w:t>ответ.</w:t>
            </w:r>
            <w:proofErr w:type="spellStart"/>
            <w:r w:rsidRPr="00FB302C">
              <w:rPr>
                <w:sz w:val="18"/>
                <w:szCs w:val="18"/>
              </w:rPr>
              <w:t>констр</w:t>
            </w:r>
            <w:proofErr w:type="spellEnd"/>
            <w:proofErr w:type="gramEnd"/>
            <w:r w:rsidRPr="00FB302C">
              <w:rPr>
                <w:sz w:val="18"/>
                <w:szCs w:val="18"/>
              </w:rPr>
              <w:t>.-</w:t>
            </w:r>
            <w:proofErr w:type="spellStart"/>
            <w:r w:rsidRPr="00FB302C">
              <w:rPr>
                <w:sz w:val="18"/>
                <w:szCs w:val="18"/>
              </w:rPr>
              <w:t>перильн</w:t>
            </w:r>
            <w:proofErr w:type="spellEnd"/>
            <w:r w:rsidRPr="00FB302C">
              <w:rPr>
                <w:sz w:val="18"/>
                <w:szCs w:val="18"/>
              </w:rPr>
              <w:t xml:space="preserve">.  ограждения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B302C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Прил.4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 xml:space="preserve">Паспорт, </w:t>
            </w:r>
            <w:proofErr w:type="gramStart"/>
            <w:r w:rsidRPr="00FB302C">
              <w:rPr>
                <w:sz w:val="18"/>
                <w:szCs w:val="18"/>
              </w:rPr>
              <w:t>сертификат  на</w:t>
            </w:r>
            <w:proofErr w:type="gramEnd"/>
            <w:r w:rsidRPr="00FB302C">
              <w:rPr>
                <w:sz w:val="18"/>
                <w:szCs w:val="18"/>
              </w:rPr>
              <w:t xml:space="preserve"> материал                        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Акт </w:t>
            </w:r>
            <w:proofErr w:type="spellStart"/>
            <w:r>
              <w:rPr>
                <w:sz w:val="18"/>
                <w:szCs w:val="18"/>
              </w:rPr>
              <w:t>освид</w:t>
            </w:r>
            <w:proofErr w:type="spellEnd"/>
            <w:r>
              <w:rPr>
                <w:sz w:val="18"/>
                <w:szCs w:val="18"/>
              </w:rPr>
              <w:t xml:space="preserve">. </w:t>
            </w:r>
            <w:proofErr w:type="gramStart"/>
            <w:r>
              <w:rPr>
                <w:sz w:val="18"/>
                <w:szCs w:val="18"/>
              </w:rPr>
              <w:t>скрытых  работ</w:t>
            </w:r>
            <w:proofErr w:type="gramEnd"/>
            <w:r>
              <w:rPr>
                <w:sz w:val="18"/>
                <w:szCs w:val="18"/>
              </w:rPr>
              <w:t xml:space="preserve"> по окраске перильного  ограждения на мосту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proofErr w:type="gramStart"/>
            <w:r>
              <w:rPr>
                <w:sz w:val="18"/>
                <w:szCs w:val="18"/>
              </w:rPr>
              <w:t>Сертификат  на</w:t>
            </w:r>
            <w:proofErr w:type="gramEnd"/>
            <w:r>
              <w:rPr>
                <w:sz w:val="18"/>
                <w:szCs w:val="18"/>
              </w:rPr>
              <w:t xml:space="preserve"> краску                            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 xml:space="preserve">Акт </w:t>
            </w:r>
            <w:proofErr w:type="spellStart"/>
            <w:r w:rsidRPr="00F525CB">
              <w:rPr>
                <w:sz w:val="18"/>
                <w:szCs w:val="18"/>
              </w:rPr>
              <w:t>освид</w:t>
            </w:r>
            <w:proofErr w:type="spellEnd"/>
            <w:r w:rsidRPr="00F525CB">
              <w:rPr>
                <w:sz w:val="18"/>
                <w:szCs w:val="18"/>
              </w:rPr>
              <w:t xml:space="preserve">. </w:t>
            </w:r>
            <w:proofErr w:type="gramStart"/>
            <w:r w:rsidRPr="00F525CB">
              <w:rPr>
                <w:sz w:val="18"/>
                <w:szCs w:val="18"/>
              </w:rPr>
              <w:t>скрытых  работ</w:t>
            </w:r>
            <w:proofErr w:type="gramEnd"/>
            <w:r w:rsidRPr="00F525CB">
              <w:rPr>
                <w:sz w:val="18"/>
                <w:szCs w:val="18"/>
              </w:rPr>
              <w:t xml:space="preserve"> по устройству  щебеночной  подготовки  под  лежень  на  оп. №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525CB" w:rsidRDefault="00BC64B7" w:rsidP="00BC64B7">
            <w:pPr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>-</w:t>
            </w:r>
            <w:proofErr w:type="gramStart"/>
            <w:r w:rsidRPr="00F525CB">
              <w:rPr>
                <w:sz w:val="18"/>
                <w:szCs w:val="18"/>
              </w:rPr>
              <w:t>Карта  испытания</w:t>
            </w:r>
            <w:proofErr w:type="gramEnd"/>
            <w:r w:rsidRPr="00F525CB">
              <w:rPr>
                <w:sz w:val="18"/>
                <w:szCs w:val="18"/>
              </w:rPr>
              <w:t xml:space="preserve">  щебня                            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 xml:space="preserve">Акт </w:t>
            </w:r>
            <w:proofErr w:type="spellStart"/>
            <w:r w:rsidRPr="00F525CB">
              <w:rPr>
                <w:sz w:val="18"/>
                <w:szCs w:val="18"/>
              </w:rPr>
              <w:t>освид</w:t>
            </w:r>
            <w:proofErr w:type="spellEnd"/>
            <w:r w:rsidRPr="00F525CB">
              <w:rPr>
                <w:sz w:val="18"/>
                <w:szCs w:val="18"/>
              </w:rPr>
              <w:t xml:space="preserve">. </w:t>
            </w:r>
            <w:proofErr w:type="gramStart"/>
            <w:r w:rsidRPr="00F525CB">
              <w:rPr>
                <w:sz w:val="18"/>
                <w:szCs w:val="18"/>
              </w:rPr>
              <w:t>скрытых  работ</w:t>
            </w:r>
            <w:proofErr w:type="gramEnd"/>
            <w:r w:rsidRPr="00F525CB">
              <w:rPr>
                <w:sz w:val="18"/>
                <w:szCs w:val="18"/>
              </w:rPr>
              <w:t xml:space="preserve"> по монтажу  блоков  лежня на  сопряжении у оп. № 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 xml:space="preserve">-Тех. </w:t>
            </w:r>
            <w:proofErr w:type="gramStart"/>
            <w:r w:rsidRPr="00F525CB">
              <w:rPr>
                <w:sz w:val="18"/>
                <w:szCs w:val="18"/>
              </w:rPr>
              <w:t>паспорт  на</w:t>
            </w:r>
            <w:proofErr w:type="gramEnd"/>
            <w:r w:rsidRPr="00F525CB">
              <w:rPr>
                <w:sz w:val="18"/>
                <w:szCs w:val="18"/>
              </w:rPr>
              <w:t xml:space="preserve">  блоки  лежней </w:t>
            </w:r>
          </w:p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>-</w:t>
            </w:r>
            <w:proofErr w:type="gramStart"/>
            <w:r w:rsidRPr="00F525CB">
              <w:rPr>
                <w:sz w:val="18"/>
                <w:szCs w:val="18"/>
              </w:rPr>
              <w:t>Исполнительный  чертеж</w:t>
            </w:r>
            <w:proofErr w:type="gramEnd"/>
            <w:r w:rsidRPr="00F525CB">
              <w:rPr>
                <w:sz w:val="18"/>
                <w:szCs w:val="18"/>
              </w:rPr>
              <w:t xml:space="preserve">  лежня  оп. №                           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456FBA" w:rsidRDefault="00BC64B7" w:rsidP="00BC64B7">
            <w:pPr>
              <w:snapToGrid w:val="0"/>
              <w:rPr>
                <w:sz w:val="18"/>
                <w:szCs w:val="18"/>
                <w:highlight w:val="yellow"/>
              </w:rPr>
            </w:pPr>
            <w:r w:rsidRPr="00FB302C">
              <w:rPr>
                <w:sz w:val="18"/>
                <w:szCs w:val="18"/>
              </w:rPr>
              <w:t xml:space="preserve">Акт </w:t>
            </w:r>
            <w:proofErr w:type="spellStart"/>
            <w:r w:rsidRPr="00FB302C">
              <w:rPr>
                <w:sz w:val="18"/>
                <w:szCs w:val="18"/>
              </w:rPr>
              <w:t>освид</w:t>
            </w:r>
            <w:proofErr w:type="spellEnd"/>
            <w:r w:rsidRPr="00FB302C">
              <w:rPr>
                <w:sz w:val="18"/>
                <w:szCs w:val="18"/>
              </w:rPr>
              <w:t xml:space="preserve"> скрытых работ.  </w:t>
            </w:r>
            <w:proofErr w:type="spellStart"/>
            <w:r w:rsidRPr="00FB302C">
              <w:rPr>
                <w:sz w:val="18"/>
                <w:szCs w:val="18"/>
              </w:rPr>
              <w:t>омоноличивание</w:t>
            </w:r>
            <w:proofErr w:type="spellEnd"/>
            <w:r w:rsidRPr="00F525CB">
              <w:rPr>
                <w:sz w:val="18"/>
                <w:szCs w:val="18"/>
              </w:rPr>
              <w:t xml:space="preserve"> </w:t>
            </w:r>
            <w:proofErr w:type="gramStart"/>
            <w:r w:rsidRPr="00F525CB">
              <w:rPr>
                <w:sz w:val="18"/>
                <w:szCs w:val="18"/>
              </w:rPr>
              <w:t>блоков  лежня</w:t>
            </w:r>
            <w:proofErr w:type="gramEnd"/>
            <w:r w:rsidRPr="00F525CB">
              <w:rPr>
                <w:sz w:val="18"/>
                <w:szCs w:val="18"/>
              </w:rPr>
              <w:t xml:space="preserve">  на  оп.№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456FBA" w:rsidRDefault="00BC64B7" w:rsidP="00BC64B7">
            <w:pPr>
              <w:snapToGrid w:val="0"/>
              <w:rPr>
                <w:sz w:val="18"/>
                <w:szCs w:val="18"/>
                <w:highlight w:val="yellow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>-</w:t>
            </w:r>
            <w:proofErr w:type="gramStart"/>
            <w:r w:rsidRPr="00F525CB">
              <w:rPr>
                <w:sz w:val="18"/>
                <w:szCs w:val="18"/>
              </w:rPr>
              <w:t>Рецепт  цементобетонной</w:t>
            </w:r>
            <w:proofErr w:type="gramEnd"/>
            <w:r w:rsidRPr="00F525CB">
              <w:rPr>
                <w:sz w:val="18"/>
                <w:szCs w:val="18"/>
              </w:rPr>
              <w:t xml:space="preserve">  смеси             (Ф-29)</w:t>
            </w:r>
          </w:p>
          <w:p w:rsidR="00BC64B7" w:rsidRPr="00F525CB" w:rsidRDefault="00BC64B7" w:rsidP="00BC64B7">
            <w:pPr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 xml:space="preserve">-Паспорт на цемент, хим. </w:t>
            </w:r>
            <w:proofErr w:type="gramStart"/>
            <w:r w:rsidRPr="00F525CB">
              <w:rPr>
                <w:sz w:val="18"/>
                <w:szCs w:val="18"/>
              </w:rPr>
              <w:t xml:space="preserve">добавки,  </w:t>
            </w:r>
            <w:proofErr w:type="spellStart"/>
            <w:r w:rsidRPr="00F525CB">
              <w:rPr>
                <w:sz w:val="18"/>
                <w:szCs w:val="18"/>
              </w:rPr>
              <w:t>состовл</w:t>
            </w:r>
            <w:proofErr w:type="spellEnd"/>
            <w:proofErr w:type="gramEnd"/>
            <w:r w:rsidRPr="00F525CB">
              <w:rPr>
                <w:sz w:val="18"/>
                <w:szCs w:val="18"/>
              </w:rPr>
              <w:t xml:space="preserve">  </w:t>
            </w:r>
          </w:p>
          <w:p w:rsidR="00BC64B7" w:rsidRPr="00F525CB" w:rsidRDefault="00BC64B7" w:rsidP="00BC64B7">
            <w:pPr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>-</w:t>
            </w:r>
            <w:proofErr w:type="gramStart"/>
            <w:r w:rsidRPr="00F525CB">
              <w:rPr>
                <w:sz w:val="18"/>
                <w:szCs w:val="18"/>
              </w:rPr>
              <w:t>Карточка  испытания</w:t>
            </w:r>
            <w:proofErr w:type="gramEnd"/>
            <w:r w:rsidRPr="00F525CB">
              <w:rPr>
                <w:sz w:val="18"/>
                <w:szCs w:val="18"/>
              </w:rPr>
              <w:t xml:space="preserve"> </w:t>
            </w:r>
            <w:proofErr w:type="spellStart"/>
            <w:r w:rsidRPr="00F525CB">
              <w:rPr>
                <w:sz w:val="18"/>
                <w:szCs w:val="18"/>
              </w:rPr>
              <w:t>конт</w:t>
            </w:r>
            <w:proofErr w:type="spellEnd"/>
            <w:r w:rsidRPr="00F525CB">
              <w:rPr>
                <w:sz w:val="18"/>
                <w:szCs w:val="18"/>
              </w:rPr>
              <w:t xml:space="preserve">. образцов  бетона  </w:t>
            </w:r>
          </w:p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 xml:space="preserve"> -</w:t>
            </w:r>
            <w:proofErr w:type="gramStart"/>
            <w:r w:rsidRPr="00F525CB">
              <w:rPr>
                <w:sz w:val="18"/>
                <w:szCs w:val="18"/>
              </w:rPr>
              <w:t>Карточка  испытания</w:t>
            </w:r>
            <w:proofErr w:type="gramEnd"/>
            <w:r w:rsidRPr="00F525CB">
              <w:rPr>
                <w:sz w:val="18"/>
                <w:szCs w:val="18"/>
              </w:rPr>
              <w:t xml:space="preserve"> песка, цемента</w:t>
            </w:r>
          </w:p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Исполнительная схема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 xml:space="preserve">Акт </w:t>
            </w:r>
            <w:proofErr w:type="spellStart"/>
            <w:r w:rsidRPr="00F525CB">
              <w:rPr>
                <w:sz w:val="18"/>
                <w:szCs w:val="18"/>
              </w:rPr>
              <w:t>освид</w:t>
            </w:r>
            <w:proofErr w:type="spellEnd"/>
            <w:r w:rsidRPr="00F525CB">
              <w:rPr>
                <w:sz w:val="18"/>
                <w:szCs w:val="18"/>
              </w:rPr>
              <w:t xml:space="preserve">. </w:t>
            </w:r>
            <w:proofErr w:type="gramStart"/>
            <w:r w:rsidRPr="00F525CB">
              <w:rPr>
                <w:sz w:val="18"/>
                <w:szCs w:val="18"/>
              </w:rPr>
              <w:t>скрытых  работ</w:t>
            </w:r>
            <w:proofErr w:type="gramEnd"/>
            <w:r w:rsidRPr="00F525CB">
              <w:rPr>
                <w:sz w:val="18"/>
                <w:szCs w:val="18"/>
              </w:rPr>
              <w:t xml:space="preserve"> по устройству  песчаного  основания  под  пер. плиты на  </w:t>
            </w:r>
            <w:proofErr w:type="spellStart"/>
            <w:r w:rsidRPr="00F525CB">
              <w:rPr>
                <w:sz w:val="18"/>
                <w:szCs w:val="18"/>
              </w:rPr>
              <w:t>сопр</w:t>
            </w:r>
            <w:proofErr w:type="spellEnd"/>
            <w:r w:rsidRPr="00F525CB">
              <w:rPr>
                <w:sz w:val="18"/>
                <w:szCs w:val="18"/>
              </w:rPr>
              <w:t xml:space="preserve">. оп.№ 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>-</w:t>
            </w:r>
            <w:proofErr w:type="gramStart"/>
            <w:r w:rsidRPr="00F525CB">
              <w:rPr>
                <w:sz w:val="18"/>
                <w:szCs w:val="18"/>
              </w:rPr>
              <w:t>Карточка  испытания</w:t>
            </w:r>
            <w:proofErr w:type="gramEnd"/>
            <w:r w:rsidRPr="00F525CB">
              <w:rPr>
                <w:sz w:val="18"/>
                <w:szCs w:val="18"/>
              </w:rPr>
              <w:t xml:space="preserve">  песка                           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 xml:space="preserve">Акт </w:t>
            </w:r>
            <w:proofErr w:type="spellStart"/>
            <w:r w:rsidRPr="00F525CB">
              <w:rPr>
                <w:sz w:val="18"/>
                <w:szCs w:val="18"/>
              </w:rPr>
              <w:t>освид</w:t>
            </w:r>
            <w:proofErr w:type="spellEnd"/>
            <w:r w:rsidRPr="00F525CB">
              <w:rPr>
                <w:sz w:val="18"/>
                <w:szCs w:val="18"/>
              </w:rPr>
              <w:t xml:space="preserve">. </w:t>
            </w:r>
            <w:proofErr w:type="gramStart"/>
            <w:r w:rsidRPr="00F525CB">
              <w:rPr>
                <w:sz w:val="18"/>
                <w:szCs w:val="18"/>
              </w:rPr>
              <w:t>скрытых  работ</w:t>
            </w:r>
            <w:proofErr w:type="gramEnd"/>
            <w:r w:rsidRPr="00F525CB">
              <w:rPr>
                <w:sz w:val="18"/>
                <w:szCs w:val="18"/>
              </w:rPr>
              <w:t xml:space="preserve"> по устройству  щебеночного основания  под </w:t>
            </w:r>
            <w:proofErr w:type="spellStart"/>
            <w:r w:rsidRPr="00F525CB">
              <w:rPr>
                <w:sz w:val="18"/>
                <w:szCs w:val="18"/>
              </w:rPr>
              <w:t>пер.плиты</w:t>
            </w:r>
            <w:proofErr w:type="spellEnd"/>
            <w:r w:rsidRPr="00F525CB">
              <w:rPr>
                <w:sz w:val="18"/>
                <w:szCs w:val="18"/>
              </w:rPr>
              <w:t xml:space="preserve"> на </w:t>
            </w:r>
            <w:proofErr w:type="spellStart"/>
            <w:r w:rsidRPr="00F525CB">
              <w:rPr>
                <w:sz w:val="18"/>
                <w:szCs w:val="18"/>
              </w:rPr>
              <w:t>сопр</w:t>
            </w:r>
            <w:proofErr w:type="spellEnd"/>
            <w:r w:rsidRPr="00F525CB">
              <w:rPr>
                <w:sz w:val="18"/>
                <w:szCs w:val="18"/>
              </w:rPr>
              <w:t xml:space="preserve">. оп.№ 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525CB" w:rsidRDefault="00BC64B7" w:rsidP="00BC64B7">
            <w:pPr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>-</w:t>
            </w:r>
            <w:proofErr w:type="gramStart"/>
            <w:r w:rsidRPr="00F525CB">
              <w:rPr>
                <w:sz w:val="18"/>
                <w:szCs w:val="18"/>
              </w:rPr>
              <w:t>Карточка  испытания</w:t>
            </w:r>
            <w:proofErr w:type="gramEnd"/>
            <w:r w:rsidRPr="00F525CB">
              <w:rPr>
                <w:sz w:val="18"/>
                <w:szCs w:val="18"/>
              </w:rPr>
              <w:t xml:space="preserve">  щебня                           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proofErr w:type="gramStart"/>
            <w:r w:rsidRPr="00F525CB">
              <w:rPr>
                <w:sz w:val="18"/>
                <w:szCs w:val="18"/>
              </w:rPr>
              <w:t xml:space="preserve">Акт  </w:t>
            </w:r>
            <w:proofErr w:type="spellStart"/>
            <w:r w:rsidRPr="00F525CB">
              <w:rPr>
                <w:sz w:val="18"/>
                <w:szCs w:val="18"/>
              </w:rPr>
              <w:t>осв</w:t>
            </w:r>
            <w:proofErr w:type="spellEnd"/>
            <w:proofErr w:type="gramEnd"/>
            <w:r w:rsidRPr="00F525CB">
              <w:rPr>
                <w:sz w:val="18"/>
                <w:szCs w:val="18"/>
              </w:rPr>
              <w:t xml:space="preserve">. и приемки </w:t>
            </w:r>
            <w:proofErr w:type="spellStart"/>
            <w:r w:rsidRPr="00F525CB">
              <w:rPr>
                <w:sz w:val="18"/>
                <w:szCs w:val="18"/>
              </w:rPr>
              <w:t>обмаз</w:t>
            </w:r>
            <w:proofErr w:type="spellEnd"/>
            <w:r w:rsidRPr="00F525CB">
              <w:rPr>
                <w:sz w:val="18"/>
                <w:szCs w:val="18"/>
              </w:rPr>
              <w:t xml:space="preserve">. гидроизоляции   ж/б  поверхности элементов  сопряжении  на  оп.№( пер. </w:t>
            </w:r>
            <w:proofErr w:type="spellStart"/>
            <w:r w:rsidRPr="00F525CB">
              <w:rPr>
                <w:sz w:val="18"/>
                <w:szCs w:val="18"/>
              </w:rPr>
              <w:t>плиты,лежни</w:t>
            </w:r>
            <w:proofErr w:type="spellEnd"/>
            <w:r w:rsidRPr="00F525CB">
              <w:rPr>
                <w:sz w:val="18"/>
                <w:szCs w:val="18"/>
              </w:rPr>
              <w:t xml:space="preserve">, </w:t>
            </w:r>
            <w:proofErr w:type="spellStart"/>
            <w:r w:rsidRPr="00F525CB">
              <w:rPr>
                <w:sz w:val="18"/>
                <w:szCs w:val="18"/>
              </w:rPr>
              <w:t>бл</w:t>
            </w:r>
            <w:proofErr w:type="spellEnd"/>
            <w:r w:rsidRPr="00F525CB">
              <w:rPr>
                <w:sz w:val="18"/>
                <w:szCs w:val="18"/>
              </w:rPr>
              <w:t>. ограждения)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 xml:space="preserve">-Паспорт </w:t>
            </w:r>
            <w:proofErr w:type="gramStart"/>
            <w:r w:rsidRPr="00F525CB">
              <w:rPr>
                <w:sz w:val="18"/>
                <w:szCs w:val="18"/>
              </w:rPr>
              <w:t>на,  битум</w:t>
            </w:r>
            <w:proofErr w:type="gramEnd"/>
          </w:p>
          <w:p w:rsidR="00BC64B7" w:rsidRPr="00F525CB" w:rsidRDefault="00BC64B7" w:rsidP="00BC64B7">
            <w:pPr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>-</w:t>
            </w:r>
            <w:proofErr w:type="gramStart"/>
            <w:r w:rsidRPr="00F525CB">
              <w:rPr>
                <w:sz w:val="18"/>
                <w:szCs w:val="18"/>
              </w:rPr>
              <w:t>Журнал  по</w:t>
            </w:r>
            <w:proofErr w:type="gramEnd"/>
            <w:r w:rsidRPr="00F525CB">
              <w:rPr>
                <w:sz w:val="18"/>
                <w:szCs w:val="18"/>
              </w:rPr>
              <w:t xml:space="preserve"> г/изоляции,  </w:t>
            </w:r>
            <w:proofErr w:type="spellStart"/>
            <w:r w:rsidRPr="00F525CB">
              <w:rPr>
                <w:sz w:val="18"/>
                <w:szCs w:val="18"/>
              </w:rPr>
              <w:t>антикор</w:t>
            </w:r>
            <w:proofErr w:type="spellEnd"/>
            <w:r w:rsidRPr="00F525CB">
              <w:rPr>
                <w:sz w:val="18"/>
                <w:szCs w:val="18"/>
              </w:rPr>
              <w:t xml:space="preserve">. защите, окраски ст. </w:t>
            </w:r>
            <w:proofErr w:type="spellStart"/>
            <w:r w:rsidRPr="00F525CB">
              <w:rPr>
                <w:sz w:val="18"/>
                <w:szCs w:val="18"/>
              </w:rPr>
              <w:t>констр</w:t>
            </w:r>
            <w:proofErr w:type="spellEnd"/>
            <w:r w:rsidRPr="00F525CB">
              <w:rPr>
                <w:sz w:val="18"/>
                <w:szCs w:val="18"/>
              </w:rPr>
              <w:t>.  (Ф-62)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 xml:space="preserve">Акт </w:t>
            </w:r>
            <w:proofErr w:type="spellStart"/>
            <w:r w:rsidRPr="00F525CB">
              <w:rPr>
                <w:sz w:val="18"/>
                <w:szCs w:val="18"/>
              </w:rPr>
              <w:t>освид</w:t>
            </w:r>
            <w:proofErr w:type="spellEnd"/>
            <w:r w:rsidRPr="00F525CB">
              <w:rPr>
                <w:sz w:val="18"/>
                <w:szCs w:val="18"/>
              </w:rPr>
              <w:t xml:space="preserve">. </w:t>
            </w:r>
            <w:proofErr w:type="gramStart"/>
            <w:r w:rsidRPr="00F525CB">
              <w:rPr>
                <w:sz w:val="18"/>
                <w:szCs w:val="18"/>
              </w:rPr>
              <w:t>скрытых  работ</w:t>
            </w:r>
            <w:proofErr w:type="gramEnd"/>
            <w:r w:rsidRPr="00F525CB">
              <w:rPr>
                <w:sz w:val="18"/>
                <w:szCs w:val="18"/>
              </w:rPr>
              <w:t xml:space="preserve"> по монтажу  пер. плит     на  сопряжении  моста у оп. № 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B302C" w:rsidRDefault="00BC64B7" w:rsidP="00BC64B7">
            <w:pPr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 xml:space="preserve">-Тех. </w:t>
            </w:r>
            <w:proofErr w:type="gramStart"/>
            <w:r w:rsidRPr="00F525CB">
              <w:rPr>
                <w:sz w:val="18"/>
                <w:szCs w:val="18"/>
              </w:rPr>
              <w:t>паспорт  на</w:t>
            </w:r>
            <w:proofErr w:type="gramEnd"/>
            <w:r w:rsidRPr="00F525CB">
              <w:rPr>
                <w:sz w:val="18"/>
                <w:szCs w:val="18"/>
              </w:rPr>
              <w:t xml:space="preserve">  пер.  плиты </w:t>
            </w:r>
          </w:p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Исполнительная схема</w:t>
            </w:r>
          </w:p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 xml:space="preserve">Акт </w:t>
            </w:r>
            <w:proofErr w:type="spellStart"/>
            <w:r w:rsidRPr="00F525CB">
              <w:rPr>
                <w:sz w:val="18"/>
                <w:szCs w:val="18"/>
              </w:rPr>
              <w:t>освид</w:t>
            </w:r>
            <w:proofErr w:type="spellEnd"/>
            <w:r w:rsidRPr="00F525CB">
              <w:rPr>
                <w:sz w:val="18"/>
                <w:szCs w:val="18"/>
              </w:rPr>
              <w:t xml:space="preserve">. </w:t>
            </w:r>
            <w:proofErr w:type="gramStart"/>
            <w:r w:rsidRPr="00F525CB">
              <w:rPr>
                <w:sz w:val="18"/>
                <w:szCs w:val="18"/>
              </w:rPr>
              <w:t>скрытых  работ</w:t>
            </w:r>
            <w:proofErr w:type="gramEnd"/>
            <w:r w:rsidRPr="00F525CB">
              <w:rPr>
                <w:sz w:val="18"/>
                <w:szCs w:val="18"/>
              </w:rPr>
              <w:t xml:space="preserve"> по </w:t>
            </w:r>
            <w:proofErr w:type="spellStart"/>
            <w:r w:rsidRPr="00F525CB">
              <w:rPr>
                <w:sz w:val="18"/>
                <w:szCs w:val="18"/>
              </w:rPr>
              <w:t>омоноличиванию</w:t>
            </w:r>
            <w:proofErr w:type="spellEnd"/>
            <w:r w:rsidRPr="00F525CB">
              <w:rPr>
                <w:sz w:val="18"/>
                <w:szCs w:val="18"/>
              </w:rPr>
              <w:t xml:space="preserve">   пер. плит     на  сопряжении  моста у оп. № 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B302C" w:rsidRDefault="00BC64B7" w:rsidP="00BC64B7">
            <w:pPr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>-</w:t>
            </w:r>
            <w:proofErr w:type="gramStart"/>
            <w:r w:rsidRPr="00F525CB">
              <w:rPr>
                <w:sz w:val="18"/>
                <w:szCs w:val="18"/>
              </w:rPr>
              <w:t>Рецепт  цементобетонной</w:t>
            </w:r>
            <w:proofErr w:type="gramEnd"/>
            <w:r w:rsidRPr="00F525CB">
              <w:rPr>
                <w:sz w:val="18"/>
                <w:szCs w:val="18"/>
              </w:rPr>
              <w:t xml:space="preserve">  смеси             (Ф-29)</w:t>
            </w:r>
          </w:p>
          <w:p w:rsidR="00BC64B7" w:rsidRPr="00F525CB" w:rsidRDefault="00BC64B7" w:rsidP="00BC64B7">
            <w:pPr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 xml:space="preserve">-Паспорт на цемент, хим. </w:t>
            </w:r>
            <w:proofErr w:type="gramStart"/>
            <w:r w:rsidRPr="00F525CB">
              <w:rPr>
                <w:sz w:val="18"/>
                <w:szCs w:val="18"/>
              </w:rPr>
              <w:t xml:space="preserve">добавки,  </w:t>
            </w:r>
            <w:proofErr w:type="spellStart"/>
            <w:r w:rsidRPr="00F525CB">
              <w:rPr>
                <w:sz w:val="18"/>
                <w:szCs w:val="18"/>
              </w:rPr>
              <w:t>состовл</w:t>
            </w:r>
            <w:proofErr w:type="spellEnd"/>
            <w:proofErr w:type="gramEnd"/>
            <w:r w:rsidRPr="00F525CB">
              <w:rPr>
                <w:sz w:val="18"/>
                <w:szCs w:val="18"/>
              </w:rPr>
              <w:t xml:space="preserve">  </w:t>
            </w:r>
          </w:p>
          <w:p w:rsidR="00BC64B7" w:rsidRPr="00F525CB" w:rsidRDefault="00BC64B7" w:rsidP="00BC64B7">
            <w:pPr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>-</w:t>
            </w:r>
            <w:proofErr w:type="gramStart"/>
            <w:r w:rsidRPr="00F525CB">
              <w:rPr>
                <w:sz w:val="18"/>
                <w:szCs w:val="18"/>
              </w:rPr>
              <w:t>Карточка  испытания</w:t>
            </w:r>
            <w:proofErr w:type="gramEnd"/>
            <w:r w:rsidRPr="00F525CB">
              <w:rPr>
                <w:sz w:val="18"/>
                <w:szCs w:val="18"/>
              </w:rPr>
              <w:t xml:space="preserve"> </w:t>
            </w:r>
            <w:proofErr w:type="spellStart"/>
            <w:r w:rsidRPr="00F525CB">
              <w:rPr>
                <w:sz w:val="18"/>
                <w:szCs w:val="18"/>
              </w:rPr>
              <w:t>конт</w:t>
            </w:r>
            <w:proofErr w:type="spellEnd"/>
            <w:r w:rsidRPr="00F525CB">
              <w:rPr>
                <w:sz w:val="18"/>
                <w:szCs w:val="18"/>
              </w:rPr>
              <w:t xml:space="preserve">. образцов  бетона  </w:t>
            </w:r>
          </w:p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 xml:space="preserve"> -</w:t>
            </w:r>
            <w:proofErr w:type="gramStart"/>
            <w:r w:rsidRPr="00F525CB">
              <w:rPr>
                <w:sz w:val="18"/>
                <w:szCs w:val="18"/>
              </w:rPr>
              <w:t>Карточка  испытания</w:t>
            </w:r>
            <w:proofErr w:type="gramEnd"/>
            <w:r w:rsidRPr="00F525CB">
              <w:rPr>
                <w:sz w:val="18"/>
                <w:szCs w:val="18"/>
              </w:rPr>
              <w:t xml:space="preserve"> песка, цемента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 xml:space="preserve">Акт </w:t>
            </w:r>
            <w:proofErr w:type="spellStart"/>
            <w:r w:rsidRPr="00F525CB">
              <w:rPr>
                <w:sz w:val="18"/>
                <w:szCs w:val="18"/>
              </w:rPr>
              <w:t>освид</w:t>
            </w:r>
            <w:proofErr w:type="spellEnd"/>
            <w:r w:rsidRPr="00F525CB">
              <w:rPr>
                <w:sz w:val="18"/>
                <w:szCs w:val="18"/>
              </w:rPr>
              <w:t xml:space="preserve">. </w:t>
            </w:r>
            <w:proofErr w:type="gramStart"/>
            <w:r w:rsidRPr="00F525CB">
              <w:rPr>
                <w:sz w:val="18"/>
                <w:szCs w:val="18"/>
              </w:rPr>
              <w:t>скрытых  работ</w:t>
            </w:r>
            <w:proofErr w:type="gramEnd"/>
            <w:r w:rsidRPr="00F525CB">
              <w:rPr>
                <w:sz w:val="18"/>
                <w:szCs w:val="18"/>
              </w:rPr>
              <w:t xml:space="preserve"> по устройству  укрепления</w:t>
            </w:r>
          </w:p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proofErr w:type="gramStart"/>
            <w:r w:rsidRPr="00F525CB">
              <w:rPr>
                <w:sz w:val="18"/>
                <w:szCs w:val="18"/>
              </w:rPr>
              <w:t>обочин  щебнем</w:t>
            </w:r>
            <w:proofErr w:type="gramEnd"/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B302C" w:rsidRDefault="00BC64B7" w:rsidP="00BC64B7">
            <w:pPr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525CB" w:rsidRDefault="00BC64B7" w:rsidP="00BC64B7">
            <w:pPr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>-</w:t>
            </w:r>
            <w:proofErr w:type="gramStart"/>
            <w:r w:rsidRPr="00F525CB">
              <w:rPr>
                <w:sz w:val="18"/>
                <w:szCs w:val="18"/>
              </w:rPr>
              <w:t>Карточка  испытания</w:t>
            </w:r>
            <w:proofErr w:type="gramEnd"/>
            <w:r w:rsidRPr="00F525CB">
              <w:rPr>
                <w:sz w:val="18"/>
                <w:szCs w:val="18"/>
              </w:rPr>
              <w:t xml:space="preserve">  щебня                           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 xml:space="preserve">Акт </w:t>
            </w:r>
            <w:proofErr w:type="spellStart"/>
            <w:r w:rsidRPr="00F525CB">
              <w:rPr>
                <w:sz w:val="18"/>
                <w:szCs w:val="18"/>
              </w:rPr>
              <w:t>освид</w:t>
            </w:r>
            <w:proofErr w:type="spellEnd"/>
            <w:r w:rsidRPr="00F525CB">
              <w:rPr>
                <w:sz w:val="18"/>
                <w:szCs w:val="18"/>
              </w:rPr>
              <w:t xml:space="preserve">. </w:t>
            </w:r>
            <w:proofErr w:type="gramStart"/>
            <w:r w:rsidRPr="00F525CB">
              <w:rPr>
                <w:sz w:val="18"/>
                <w:szCs w:val="18"/>
              </w:rPr>
              <w:t>скрытых  работ</w:t>
            </w:r>
            <w:proofErr w:type="gramEnd"/>
            <w:r w:rsidRPr="00F525CB">
              <w:rPr>
                <w:sz w:val="18"/>
                <w:szCs w:val="18"/>
              </w:rPr>
              <w:t xml:space="preserve"> по бурению скважин под столбы барьерного ограждения на  сопряжении  моста у оп. № 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r w:rsidRPr="00027D8F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>-</w:t>
            </w:r>
          </w:p>
          <w:p w:rsidR="00BC64B7" w:rsidRPr="00F525CB" w:rsidRDefault="00BC64B7" w:rsidP="00BC64B7">
            <w:pPr>
              <w:rPr>
                <w:sz w:val="18"/>
                <w:szCs w:val="18"/>
              </w:rPr>
            </w:pP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 xml:space="preserve">Акт </w:t>
            </w:r>
            <w:proofErr w:type="spellStart"/>
            <w:r w:rsidRPr="00FB302C">
              <w:rPr>
                <w:sz w:val="18"/>
                <w:szCs w:val="18"/>
              </w:rPr>
              <w:t>освид</w:t>
            </w:r>
            <w:proofErr w:type="spellEnd"/>
            <w:r w:rsidRPr="00FB302C">
              <w:rPr>
                <w:sz w:val="18"/>
                <w:szCs w:val="18"/>
              </w:rPr>
              <w:t xml:space="preserve">. </w:t>
            </w:r>
            <w:proofErr w:type="gramStart"/>
            <w:r w:rsidRPr="00FB302C">
              <w:rPr>
                <w:sz w:val="18"/>
                <w:szCs w:val="18"/>
              </w:rPr>
              <w:t>скрытых  работ</w:t>
            </w:r>
            <w:proofErr w:type="gramEnd"/>
            <w:r w:rsidRPr="00FB302C">
              <w:rPr>
                <w:sz w:val="18"/>
                <w:szCs w:val="18"/>
              </w:rPr>
              <w:t xml:space="preserve"> по </w:t>
            </w:r>
            <w:r>
              <w:rPr>
                <w:sz w:val="18"/>
                <w:szCs w:val="18"/>
              </w:rPr>
              <w:t>бетонированию столбов основания под барьерное ограждение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r w:rsidRPr="00027D8F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B302C" w:rsidRDefault="00BC64B7" w:rsidP="00BC64B7">
            <w:pPr>
              <w:rPr>
                <w:sz w:val="18"/>
                <w:szCs w:val="18"/>
              </w:rPr>
            </w:pPr>
            <w:proofErr w:type="gramStart"/>
            <w:r w:rsidRPr="00FB302C">
              <w:rPr>
                <w:sz w:val="18"/>
                <w:szCs w:val="18"/>
              </w:rPr>
              <w:t>Рецепт  цементобетонной</w:t>
            </w:r>
            <w:proofErr w:type="gramEnd"/>
            <w:r w:rsidRPr="00FB302C">
              <w:rPr>
                <w:sz w:val="18"/>
                <w:szCs w:val="18"/>
              </w:rPr>
              <w:t xml:space="preserve">  смеси             (Ф-29)</w:t>
            </w:r>
          </w:p>
          <w:p w:rsidR="00BC64B7" w:rsidRPr="00FB302C" w:rsidRDefault="00BC64B7" w:rsidP="00BC64B7">
            <w:pPr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 xml:space="preserve">-Паспорт на цемент, хим. </w:t>
            </w:r>
            <w:proofErr w:type="gramStart"/>
            <w:r w:rsidRPr="00FB302C">
              <w:rPr>
                <w:sz w:val="18"/>
                <w:szCs w:val="18"/>
              </w:rPr>
              <w:t xml:space="preserve">добавки,  </w:t>
            </w:r>
            <w:proofErr w:type="spellStart"/>
            <w:r w:rsidRPr="00FB302C">
              <w:rPr>
                <w:sz w:val="18"/>
                <w:szCs w:val="18"/>
              </w:rPr>
              <w:t>состовл</w:t>
            </w:r>
            <w:proofErr w:type="spellEnd"/>
            <w:proofErr w:type="gramEnd"/>
            <w:r w:rsidRPr="00FB302C">
              <w:rPr>
                <w:sz w:val="18"/>
                <w:szCs w:val="18"/>
              </w:rPr>
              <w:t xml:space="preserve">  </w:t>
            </w:r>
          </w:p>
          <w:p w:rsidR="00BC64B7" w:rsidRPr="00FB302C" w:rsidRDefault="00BC64B7" w:rsidP="00BC64B7">
            <w:pPr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-</w:t>
            </w:r>
            <w:proofErr w:type="gramStart"/>
            <w:r w:rsidRPr="00FB302C">
              <w:rPr>
                <w:sz w:val="18"/>
                <w:szCs w:val="18"/>
              </w:rPr>
              <w:t>Карточка  испытания</w:t>
            </w:r>
            <w:proofErr w:type="gramEnd"/>
            <w:r w:rsidRPr="00FB302C">
              <w:rPr>
                <w:sz w:val="18"/>
                <w:szCs w:val="18"/>
              </w:rPr>
              <w:t xml:space="preserve"> </w:t>
            </w:r>
            <w:proofErr w:type="spellStart"/>
            <w:r w:rsidRPr="00FB302C">
              <w:rPr>
                <w:sz w:val="18"/>
                <w:szCs w:val="18"/>
              </w:rPr>
              <w:t>конт</w:t>
            </w:r>
            <w:proofErr w:type="spellEnd"/>
            <w:r w:rsidRPr="00FB302C">
              <w:rPr>
                <w:sz w:val="18"/>
                <w:szCs w:val="18"/>
              </w:rPr>
              <w:t xml:space="preserve">. образцов  бетона  </w:t>
            </w:r>
          </w:p>
          <w:p w:rsidR="00BC64B7" w:rsidRPr="00FB302C" w:rsidRDefault="00BC64B7" w:rsidP="00BC64B7">
            <w:pPr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-</w:t>
            </w:r>
            <w:proofErr w:type="gramStart"/>
            <w:r w:rsidRPr="00FB302C">
              <w:rPr>
                <w:sz w:val="18"/>
                <w:szCs w:val="18"/>
              </w:rPr>
              <w:t>Карточка  испытания</w:t>
            </w:r>
            <w:proofErr w:type="gramEnd"/>
            <w:r w:rsidRPr="00FB302C">
              <w:rPr>
                <w:sz w:val="18"/>
                <w:szCs w:val="18"/>
              </w:rPr>
              <w:t xml:space="preserve"> песка, цемента</w:t>
            </w:r>
          </w:p>
          <w:p w:rsidR="00BC64B7" w:rsidRPr="00EF0CD8" w:rsidRDefault="00BC64B7" w:rsidP="00BC64B7">
            <w:pPr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-Сертификаты на материалы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EF0CD8">
              <w:rPr>
                <w:sz w:val="18"/>
                <w:szCs w:val="18"/>
              </w:rPr>
              <w:t xml:space="preserve">Акт </w:t>
            </w:r>
            <w:proofErr w:type="spellStart"/>
            <w:r w:rsidRPr="00EF0CD8">
              <w:rPr>
                <w:sz w:val="18"/>
                <w:szCs w:val="18"/>
              </w:rPr>
              <w:t>освид</w:t>
            </w:r>
            <w:proofErr w:type="spellEnd"/>
            <w:r w:rsidRPr="00EF0CD8">
              <w:rPr>
                <w:sz w:val="18"/>
                <w:szCs w:val="18"/>
              </w:rPr>
              <w:t xml:space="preserve">. </w:t>
            </w:r>
            <w:proofErr w:type="gramStart"/>
            <w:r w:rsidRPr="00EF0CD8">
              <w:rPr>
                <w:sz w:val="18"/>
                <w:szCs w:val="18"/>
              </w:rPr>
              <w:t>скрытых  работ</w:t>
            </w:r>
            <w:proofErr w:type="gramEnd"/>
            <w:r w:rsidRPr="00EF0CD8">
              <w:rPr>
                <w:sz w:val="18"/>
                <w:szCs w:val="18"/>
              </w:rPr>
              <w:t xml:space="preserve"> по окраске  поверхности пролетных  строений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525CB" w:rsidRDefault="00BC64B7" w:rsidP="00BC64B7">
            <w:pPr>
              <w:rPr>
                <w:sz w:val="18"/>
                <w:szCs w:val="18"/>
              </w:rPr>
            </w:pPr>
            <w:r w:rsidRPr="00EF0CD8">
              <w:rPr>
                <w:sz w:val="18"/>
                <w:szCs w:val="18"/>
              </w:rPr>
              <w:t xml:space="preserve">-Сертификаты   на </w:t>
            </w:r>
            <w:proofErr w:type="spellStart"/>
            <w:r w:rsidRPr="00EF0CD8">
              <w:rPr>
                <w:sz w:val="18"/>
                <w:szCs w:val="18"/>
              </w:rPr>
              <w:t>лакокрас</w:t>
            </w:r>
            <w:proofErr w:type="spellEnd"/>
            <w:r w:rsidRPr="00EF0CD8">
              <w:rPr>
                <w:sz w:val="18"/>
                <w:szCs w:val="18"/>
              </w:rPr>
              <w:t xml:space="preserve">. материалы                            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EF0CD8">
              <w:rPr>
                <w:sz w:val="18"/>
                <w:szCs w:val="18"/>
              </w:rPr>
              <w:t xml:space="preserve">Акт </w:t>
            </w:r>
            <w:proofErr w:type="spellStart"/>
            <w:r w:rsidRPr="00EF0CD8">
              <w:rPr>
                <w:sz w:val="18"/>
                <w:szCs w:val="18"/>
              </w:rPr>
              <w:t>освид</w:t>
            </w:r>
            <w:proofErr w:type="spellEnd"/>
            <w:r w:rsidRPr="00EF0CD8">
              <w:rPr>
                <w:sz w:val="18"/>
                <w:szCs w:val="18"/>
              </w:rPr>
              <w:t xml:space="preserve">. </w:t>
            </w:r>
            <w:proofErr w:type="gramStart"/>
            <w:r w:rsidRPr="00EF0CD8">
              <w:rPr>
                <w:sz w:val="18"/>
                <w:szCs w:val="18"/>
              </w:rPr>
              <w:t>скрытых  работ</w:t>
            </w:r>
            <w:proofErr w:type="gramEnd"/>
            <w:r w:rsidRPr="00EF0CD8">
              <w:rPr>
                <w:sz w:val="18"/>
                <w:szCs w:val="18"/>
              </w:rPr>
              <w:t xml:space="preserve"> о подготовке  конусов</w:t>
            </w:r>
          </w:p>
          <w:p w:rsidR="00BC64B7" w:rsidRPr="00F525CB" w:rsidRDefault="00BC64B7" w:rsidP="00BC64B7">
            <w:pPr>
              <w:rPr>
                <w:sz w:val="18"/>
                <w:szCs w:val="18"/>
              </w:rPr>
            </w:pPr>
            <w:proofErr w:type="gramStart"/>
            <w:r w:rsidRPr="00EF0CD8">
              <w:rPr>
                <w:sz w:val="18"/>
                <w:szCs w:val="18"/>
              </w:rPr>
              <w:t>под  укрепление</w:t>
            </w:r>
            <w:proofErr w:type="gramEnd"/>
            <w:r w:rsidRPr="00EF0CD8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r w:rsidRPr="00037742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EF0CD8">
              <w:rPr>
                <w:sz w:val="18"/>
                <w:szCs w:val="18"/>
              </w:rPr>
              <w:t>-</w:t>
            </w:r>
            <w:proofErr w:type="gramStart"/>
            <w:r w:rsidRPr="00EF0CD8">
              <w:rPr>
                <w:sz w:val="18"/>
                <w:szCs w:val="18"/>
              </w:rPr>
              <w:t>Ведомость  промеров</w:t>
            </w:r>
            <w:proofErr w:type="gramEnd"/>
            <w:r w:rsidRPr="00EF0CD8">
              <w:rPr>
                <w:sz w:val="18"/>
                <w:szCs w:val="18"/>
              </w:rPr>
              <w:t xml:space="preserve">  толщины, степени  </w:t>
            </w:r>
            <w:proofErr w:type="spellStart"/>
            <w:r w:rsidRPr="00EF0CD8">
              <w:rPr>
                <w:sz w:val="18"/>
                <w:szCs w:val="18"/>
              </w:rPr>
              <w:t>уплот</w:t>
            </w:r>
            <w:proofErr w:type="spellEnd"/>
            <w:r w:rsidRPr="00EF0CD8">
              <w:rPr>
                <w:sz w:val="18"/>
                <w:szCs w:val="18"/>
              </w:rPr>
              <w:t>.</w:t>
            </w:r>
          </w:p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EF0CD8">
              <w:rPr>
                <w:sz w:val="18"/>
                <w:szCs w:val="18"/>
              </w:rPr>
              <w:t>-</w:t>
            </w:r>
            <w:proofErr w:type="gramStart"/>
            <w:r w:rsidRPr="00EF0CD8">
              <w:rPr>
                <w:sz w:val="18"/>
                <w:szCs w:val="18"/>
              </w:rPr>
              <w:t>Исполнительный  чертеж</w:t>
            </w:r>
            <w:proofErr w:type="gramEnd"/>
            <w:r w:rsidRPr="00EF0CD8">
              <w:rPr>
                <w:sz w:val="18"/>
                <w:szCs w:val="18"/>
              </w:rPr>
              <w:t xml:space="preserve">                            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EF0CD8">
              <w:rPr>
                <w:sz w:val="18"/>
                <w:szCs w:val="18"/>
              </w:rPr>
              <w:t xml:space="preserve">Акт </w:t>
            </w:r>
            <w:proofErr w:type="spellStart"/>
            <w:r w:rsidRPr="00EF0CD8">
              <w:rPr>
                <w:sz w:val="18"/>
                <w:szCs w:val="18"/>
              </w:rPr>
              <w:t>освид</w:t>
            </w:r>
            <w:proofErr w:type="spellEnd"/>
            <w:r w:rsidRPr="00EF0CD8">
              <w:rPr>
                <w:sz w:val="18"/>
                <w:szCs w:val="18"/>
              </w:rPr>
              <w:t xml:space="preserve">. </w:t>
            </w:r>
            <w:proofErr w:type="gramStart"/>
            <w:r w:rsidRPr="00EF0CD8">
              <w:rPr>
                <w:sz w:val="18"/>
                <w:szCs w:val="18"/>
              </w:rPr>
              <w:t>скрытых  работ</w:t>
            </w:r>
            <w:proofErr w:type="gramEnd"/>
            <w:r w:rsidRPr="00EF0CD8">
              <w:rPr>
                <w:sz w:val="18"/>
                <w:szCs w:val="18"/>
              </w:rPr>
              <w:t xml:space="preserve"> по устройству траншеи  под  упорную стенку откосов у оп.№ 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r w:rsidRPr="00037742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525CB" w:rsidRDefault="00BC64B7" w:rsidP="00BC64B7">
            <w:pPr>
              <w:rPr>
                <w:sz w:val="18"/>
                <w:szCs w:val="18"/>
              </w:rPr>
            </w:pPr>
            <w:r w:rsidRPr="00EF0CD8">
              <w:rPr>
                <w:sz w:val="18"/>
                <w:szCs w:val="18"/>
              </w:rPr>
              <w:t>-</w:t>
            </w:r>
            <w:proofErr w:type="gramStart"/>
            <w:r w:rsidRPr="00EF0CD8">
              <w:rPr>
                <w:sz w:val="18"/>
                <w:szCs w:val="18"/>
              </w:rPr>
              <w:t>Исполнительный  чертеж</w:t>
            </w:r>
            <w:proofErr w:type="gramEnd"/>
            <w:r w:rsidRPr="00EF0CD8">
              <w:rPr>
                <w:sz w:val="18"/>
                <w:szCs w:val="18"/>
              </w:rPr>
              <w:t xml:space="preserve">                                             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EF0CD8">
              <w:rPr>
                <w:sz w:val="18"/>
                <w:szCs w:val="18"/>
              </w:rPr>
              <w:t xml:space="preserve">Акт </w:t>
            </w:r>
            <w:proofErr w:type="spellStart"/>
            <w:r w:rsidRPr="00EF0CD8">
              <w:rPr>
                <w:sz w:val="18"/>
                <w:szCs w:val="18"/>
              </w:rPr>
              <w:t>освид</w:t>
            </w:r>
            <w:proofErr w:type="spellEnd"/>
            <w:r w:rsidRPr="00EF0CD8">
              <w:rPr>
                <w:sz w:val="18"/>
                <w:szCs w:val="18"/>
              </w:rPr>
              <w:t xml:space="preserve">. </w:t>
            </w:r>
            <w:proofErr w:type="gramStart"/>
            <w:r w:rsidRPr="00EF0CD8">
              <w:rPr>
                <w:sz w:val="18"/>
                <w:szCs w:val="18"/>
              </w:rPr>
              <w:t>скрытых  работ</w:t>
            </w:r>
            <w:proofErr w:type="gramEnd"/>
            <w:r w:rsidRPr="00EF0CD8">
              <w:rPr>
                <w:sz w:val="18"/>
                <w:szCs w:val="18"/>
              </w:rPr>
              <w:t xml:space="preserve"> по устройству упорной  стенки  откосов  конуса  оп№ 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r w:rsidRPr="00037742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EF0CD8">
              <w:rPr>
                <w:sz w:val="18"/>
                <w:szCs w:val="18"/>
              </w:rPr>
              <w:t>-</w:t>
            </w:r>
            <w:proofErr w:type="gramStart"/>
            <w:r w:rsidRPr="00EF0CD8">
              <w:rPr>
                <w:sz w:val="18"/>
                <w:szCs w:val="18"/>
              </w:rPr>
              <w:t>Исполнительный  чертеж</w:t>
            </w:r>
            <w:proofErr w:type="gramEnd"/>
            <w:r w:rsidRPr="00EF0CD8">
              <w:rPr>
                <w:sz w:val="18"/>
                <w:szCs w:val="18"/>
              </w:rPr>
              <w:t xml:space="preserve">                            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 xml:space="preserve">Акт </w:t>
            </w:r>
            <w:proofErr w:type="spellStart"/>
            <w:r w:rsidRPr="00F525CB">
              <w:rPr>
                <w:sz w:val="18"/>
                <w:szCs w:val="18"/>
              </w:rPr>
              <w:t>освид</w:t>
            </w:r>
            <w:proofErr w:type="spellEnd"/>
            <w:r w:rsidRPr="00F525CB">
              <w:rPr>
                <w:sz w:val="18"/>
                <w:szCs w:val="18"/>
              </w:rPr>
              <w:t xml:space="preserve">. </w:t>
            </w:r>
            <w:proofErr w:type="gramStart"/>
            <w:r w:rsidRPr="00F525CB">
              <w:rPr>
                <w:sz w:val="18"/>
                <w:szCs w:val="18"/>
              </w:rPr>
              <w:t>скрытых  работ</w:t>
            </w:r>
            <w:proofErr w:type="gramEnd"/>
            <w:r w:rsidRPr="00F525CB">
              <w:rPr>
                <w:sz w:val="18"/>
                <w:szCs w:val="18"/>
              </w:rPr>
              <w:t xml:space="preserve"> по устройству щебеночной  подготовки  под  лотки  водосброса,  </w:t>
            </w:r>
            <w:proofErr w:type="spellStart"/>
            <w:r w:rsidRPr="00F525CB">
              <w:rPr>
                <w:sz w:val="18"/>
                <w:szCs w:val="18"/>
              </w:rPr>
              <w:t>кам</w:t>
            </w:r>
            <w:proofErr w:type="spellEnd"/>
            <w:r w:rsidRPr="00F525CB">
              <w:rPr>
                <w:sz w:val="18"/>
                <w:szCs w:val="18"/>
              </w:rPr>
              <w:t xml:space="preserve">. укрепление </w:t>
            </w:r>
            <w:r w:rsidRPr="00AC1DE2">
              <w:rPr>
                <w:sz w:val="18"/>
                <w:szCs w:val="18"/>
              </w:rPr>
              <w:t>КМ</w:t>
            </w:r>
            <w:r w:rsidRPr="00F525CB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r w:rsidRPr="00247126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>-</w:t>
            </w:r>
            <w:proofErr w:type="gramStart"/>
            <w:r w:rsidRPr="00F525CB">
              <w:rPr>
                <w:sz w:val="18"/>
                <w:szCs w:val="18"/>
              </w:rPr>
              <w:t>Исполнительный  чертеж</w:t>
            </w:r>
            <w:proofErr w:type="gramEnd"/>
            <w:r w:rsidRPr="00F525CB">
              <w:rPr>
                <w:sz w:val="18"/>
                <w:szCs w:val="18"/>
              </w:rPr>
              <w:t xml:space="preserve">                            </w:t>
            </w:r>
          </w:p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>-</w:t>
            </w:r>
            <w:proofErr w:type="gramStart"/>
            <w:r w:rsidRPr="00F525CB">
              <w:rPr>
                <w:sz w:val="18"/>
                <w:szCs w:val="18"/>
              </w:rPr>
              <w:t>Карточка  испытания</w:t>
            </w:r>
            <w:proofErr w:type="gramEnd"/>
            <w:r w:rsidRPr="00F525CB">
              <w:rPr>
                <w:sz w:val="18"/>
                <w:szCs w:val="18"/>
              </w:rPr>
              <w:t xml:space="preserve">  щебня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 xml:space="preserve">Акт </w:t>
            </w:r>
            <w:proofErr w:type="spellStart"/>
            <w:r w:rsidRPr="00F525CB">
              <w:rPr>
                <w:sz w:val="18"/>
                <w:szCs w:val="18"/>
              </w:rPr>
              <w:t>освид</w:t>
            </w:r>
            <w:proofErr w:type="spellEnd"/>
            <w:r w:rsidRPr="00F525CB">
              <w:rPr>
                <w:sz w:val="18"/>
                <w:szCs w:val="18"/>
              </w:rPr>
              <w:t xml:space="preserve">. </w:t>
            </w:r>
            <w:proofErr w:type="gramStart"/>
            <w:r w:rsidRPr="00F525CB">
              <w:rPr>
                <w:sz w:val="18"/>
                <w:szCs w:val="18"/>
              </w:rPr>
              <w:t>скрытых  работ</w:t>
            </w:r>
            <w:proofErr w:type="gramEnd"/>
            <w:r w:rsidRPr="00F525CB">
              <w:rPr>
                <w:sz w:val="18"/>
                <w:szCs w:val="18"/>
              </w:rPr>
              <w:t xml:space="preserve"> по разработки  котлована под  опоры  лестничных  сходов 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r w:rsidRPr="00247126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>-</w:t>
            </w:r>
            <w:proofErr w:type="gramStart"/>
            <w:r w:rsidRPr="00F525CB">
              <w:rPr>
                <w:sz w:val="18"/>
                <w:szCs w:val="18"/>
              </w:rPr>
              <w:t>Исполнительный  чертеж</w:t>
            </w:r>
            <w:proofErr w:type="gramEnd"/>
            <w:r w:rsidRPr="00F525CB">
              <w:rPr>
                <w:sz w:val="18"/>
                <w:szCs w:val="18"/>
              </w:rPr>
              <w:t xml:space="preserve">                            </w:t>
            </w:r>
          </w:p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 xml:space="preserve">Акт </w:t>
            </w:r>
            <w:proofErr w:type="spellStart"/>
            <w:r w:rsidRPr="00F525CB">
              <w:rPr>
                <w:sz w:val="18"/>
                <w:szCs w:val="18"/>
              </w:rPr>
              <w:t>освид</w:t>
            </w:r>
            <w:proofErr w:type="spellEnd"/>
            <w:r w:rsidRPr="00F525CB">
              <w:rPr>
                <w:sz w:val="18"/>
                <w:szCs w:val="18"/>
              </w:rPr>
              <w:t xml:space="preserve">. </w:t>
            </w:r>
            <w:proofErr w:type="gramStart"/>
            <w:r w:rsidRPr="00F525CB">
              <w:rPr>
                <w:sz w:val="18"/>
                <w:szCs w:val="18"/>
              </w:rPr>
              <w:t>скрытых  работ</w:t>
            </w:r>
            <w:proofErr w:type="gramEnd"/>
            <w:r w:rsidRPr="00F525CB">
              <w:rPr>
                <w:sz w:val="18"/>
                <w:szCs w:val="18"/>
              </w:rPr>
              <w:t xml:space="preserve"> по устройству  щебеночной  подготовки под  опоры  лестничных  сходов 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r w:rsidRPr="00247126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EF0CD8" w:rsidRDefault="00BC64B7" w:rsidP="00BC64B7">
            <w:pPr>
              <w:snapToGrid w:val="0"/>
              <w:rPr>
                <w:color w:val="FF0000"/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>-</w:t>
            </w:r>
            <w:proofErr w:type="gramStart"/>
            <w:r w:rsidRPr="00F525CB">
              <w:rPr>
                <w:sz w:val="18"/>
                <w:szCs w:val="18"/>
              </w:rPr>
              <w:t>Карточка  испытания</w:t>
            </w:r>
            <w:proofErr w:type="gramEnd"/>
            <w:r w:rsidRPr="00F525CB">
              <w:rPr>
                <w:sz w:val="18"/>
                <w:szCs w:val="18"/>
              </w:rPr>
              <w:t xml:space="preserve">  щебня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 xml:space="preserve">Акт </w:t>
            </w:r>
            <w:proofErr w:type="spellStart"/>
            <w:r w:rsidRPr="00F525CB">
              <w:rPr>
                <w:sz w:val="18"/>
                <w:szCs w:val="18"/>
              </w:rPr>
              <w:t>освид</w:t>
            </w:r>
            <w:proofErr w:type="spellEnd"/>
            <w:r w:rsidRPr="00F525CB">
              <w:rPr>
                <w:sz w:val="18"/>
                <w:szCs w:val="18"/>
              </w:rPr>
              <w:t xml:space="preserve">. </w:t>
            </w:r>
            <w:proofErr w:type="gramStart"/>
            <w:r w:rsidRPr="00F525CB">
              <w:rPr>
                <w:sz w:val="18"/>
                <w:szCs w:val="18"/>
              </w:rPr>
              <w:t>скрытых  работ</w:t>
            </w:r>
            <w:proofErr w:type="gramEnd"/>
            <w:r w:rsidRPr="00F525CB">
              <w:rPr>
                <w:sz w:val="18"/>
                <w:szCs w:val="18"/>
              </w:rPr>
              <w:t xml:space="preserve"> на  монтаж  блоков опор  </w:t>
            </w:r>
            <w:proofErr w:type="spellStart"/>
            <w:r w:rsidRPr="00F525CB">
              <w:rPr>
                <w:sz w:val="18"/>
                <w:szCs w:val="18"/>
              </w:rPr>
              <w:t>лест</w:t>
            </w:r>
            <w:proofErr w:type="spellEnd"/>
            <w:r w:rsidRPr="00F525CB">
              <w:rPr>
                <w:sz w:val="18"/>
                <w:szCs w:val="18"/>
              </w:rPr>
              <w:t xml:space="preserve">. схода у НМ (КМ) 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r w:rsidRPr="00247126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525CB">
              <w:rPr>
                <w:sz w:val="18"/>
                <w:szCs w:val="18"/>
              </w:rPr>
              <w:t xml:space="preserve">-Тех.  </w:t>
            </w:r>
            <w:proofErr w:type="gramStart"/>
            <w:r w:rsidRPr="00F525CB">
              <w:rPr>
                <w:sz w:val="18"/>
                <w:szCs w:val="18"/>
              </w:rPr>
              <w:t>паспорт  на</w:t>
            </w:r>
            <w:proofErr w:type="gramEnd"/>
            <w:r w:rsidRPr="00F525CB">
              <w:rPr>
                <w:sz w:val="18"/>
                <w:szCs w:val="18"/>
              </w:rPr>
              <w:t xml:space="preserve">  </w:t>
            </w:r>
            <w:proofErr w:type="spellStart"/>
            <w:r w:rsidRPr="00F525CB">
              <w:rPr>
                <w:sz w:val="18"/>
                <w:szCs w:val="18"/>
              </w:rPr>
              <w:t>бл</w:t>
            </w:r>
            <w:proofErr w:type="spellEnd"/>
            <w:r w:rsidRPr="00F525CB">
              <w:rPr>
                <w:sz w:val="18"/>
                <w:szCs w:val="18"/>
              </w:rPr>
              <w:t xml:space="preserve">. опор </w:t>
            </w:r>
            <w:proofErr w:type="spellStart"/>
            <w:r w:rsidRPr="00F525CB">
              <w:rPr>
                <w:sz w:val="18"/>
                <w:szCs w:val="18"/>
              </w:rPr>
              <w:t>лест</w:t>
            </w:r>
            <w:proofErr w:type="spellEnd"/>
            <w:r w:rsidRPr="00F525CB">
              <w:rPr>
                <w:sz w:val="18"/>
                <w:szCs w:val="18"/>
              </w:rPr>
              <w:t>. сходов</w:t>
            </w:r>
          </w:p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992709">
              <w:rPr>
                <w:sz w:val="18"/>
                <w:szCs w:val="18"/>
              </w:rPr>
              <w:t xml:space="preserve">Акт </w:t>
            </w:r>
            <w:proofErr w:type="spellStart"/>
            <w:r w:rsidRPr="00992709">
              <w:rPr>
                <w:sz w:val="18"/>
                <w:szCs w:val="18"/>
              </w:rPr>
              <w:t>освид</w:t>
            </w:r>
            <w:proofErr w:type="spellEnd"/>
            <w:r w:rsidRPr="00992709">
              <w:rPr>
                <w:sz w:val="18"/>
                <w:szCs w:val="18"/>
              </w:rPr>
              <w:t xml:space="preserve">. </w:t>
            </w:r>
            <w:proofErr w:type="gramStart"/>
            <w:r w:rsidRPr="00992709">
              <w:rPr>
                <w:sz w:val="18"/>
                <w:szCs w:val="18"/>
              </w:rPr>
              <w:t>скрытых  работ</w:t>
            </w:r>
            <w:proofErr w:type="gramEnd"/>
            <w:r w:rsidRPr="00992709">
              <w:rPr>
                <w:sz w:val="18"/>
                <w:szCs w:val="18"/>
              </w:rPr>
              <w:t xml:space="preserve"> на  монтаж  блоков </w:t>
            </w:r>
            <w:proofErr w:type="spellStart"/>
            <w:r w:rsidRPr="00992709">
              <w:rPr>
                <w:sz w:val="18"/>
                <w:szCs w:val="18"/>
              </w:rPr>
              <w:t>лест</w:t>
            </w:r>
            <w:proofErr w:type="spellEnd"/>
            <w:r w:rsidRPr="00992709">
              <w:rPr>
                <w:sz w:val="18"/>
                <w:szCs w:val="18"/>
              </w:rPr>
              <w:t xml:space="preserve">. схода у НМ(КМ) 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Default="00BC64B7" w:rsidP="00BC64B7">
            <w:r w:rsidRPr="00247126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992709" w:rsidRDefault="00BC64B7" w:rsidP="00BC64B7">
            <w:pPr>
              <w:snapToGrid w:val="0"/>
              <w:rPr>
                <w:sz w:val="18"/>
                <w:szCs w:val="18"/>
              </w:rPr>
            </w:pPr>
            <w:r w:rsidRPr="00992709">
              <w:rPr>
                <w:sz w:val="18"/>
                <w:szCs w:val="18"/>
              </w:rPr>
              <w:t xml:space="preserve">-Тех.  </w:t>
            </w:r>
            <w:proofErr w:type="gramStart"/>
            <w:r w:rsidRPr="00992709">
              <w:rPr>
                <w:sz w:val="18"/>
                <w:szCs w:val="18"/>
              </w:rPr>
              <w:t>паспорт  на</w:t>
            </w:r>
            <w:proofErr w:type="gramEnd"/>
            <w:r w:rsidRPr="00992709">
              <w:rPr>
                <w:sz w:val="18"/>
                <w:szCs w:val="18"/>
              </w:rPr>
              <w:t xml:space="preserve">  элементы  </w:t>
            </w:r>
            <w:proofErr w:type="spellStart"/>
            <w:r w:rsidRPr="00992709">
              <w:rPr>
                <w:sz w:val="18"/>
                <w:szCs w:val="18"/>
              </w:rPr>
              <w:t>лест</w:t>
            </w:r>
            <w:proofErr w:type="spellEnd"/>
            <w:r w:rsidRPr="00992709">
              <w:rPr>
                <w:sz w:val="18"/>
                <w:szCs w:val="18"/>
              </w:rPr>
              <w:t>. сходов</w:t>
            </w:r>
          </w:p>
          <w:p w:rsidR="00BC64B7" w:rsidRPr="00996F73" w:rsidRDefault="00BC64B7" w:rsidP="00BC64B7">
            <w:pPr>
              <w:snapToGrid w:val="0"/>
              <w:rPr>
                <w:color w:val="FF0000"/>
                <w:sz w:val="18"/>
                <w:szCs w:val="18"/>
              </w:rPr>
            </w:pP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992709">
              <w:rPr>
                <w:sz w:val="18"/>
                <w:szCs w:val="18"/>
              </w:rPr>
              <w:t xml:space="preserve">Акт </w:t>
            </w:r>
            <w:proofErr w:type="gramStart"/>
            <w:r w:rsidRPr="00992709">
              <w:rPr>
                <w:sz w:val="18"/>
                <w:szCs w:val="18"/>
              </w:rPr>
              <w:t>промежуточной  приемки</w:t>
            </w:r>
            <w:proofErr w:type="gramEnd"/>
            <w:r w:rsidRPr="00992709">
              <w:rPr>
                <w:sz w:val="18"/>
                <w:szCs w:val="18"/>
              </w:rPr>
              <w:t xml:space="preserve">  ответ.</w:t>
            </w:r>
            <w:proofErr w:type="spellStart"/>
            <w:r w:rsidRPr="00992709">
              <w:rPr>
                <w:sz w:val="18"/>
                <w:szCs w:val="18"/>
              </w:rPr>
              <w:t>констр</w:t>
            </w:r>
            <w:proofErr w:type="spellEnd"/>
            <w:r w:rsidRPr="00992709">
              <w:rPr>
                <w:sz w:val="18"/>
                <w:szCs w:val="18"/>
              </w:rPr>
              <w:t>.-</w:t>
            </w:r>
            <w:proofErr w:type="spellStart"/>
            <w:r w:rsidRPr="00992709">
              <w:rPr>
                <w:sz w:val="18"/>
                <w:szCs w:val="18"/>
              </w:rPr>
              <w:t>перильн</w:t>
            </w:r>
            <w:proofErr w:type="spellEnd"/>
            <w:r w:rsidRPr="00992709">
              <w:rPr>
                <w:sz w:val="18"/>
                <w:szCs w:val="18"/>
              </w:rPr>
              <w:t xml:space="preserve">.  </w:t>
            </w:r>
            <w:proofErr w:type="gramStart"/>
            <w:r w:rsidRPr="00992709">
              <w:rPr>
                <w:sz w:val="18"/>
                <w:szCs w:val="18"/>
              </w:rPr>
              <w:t>ограждения  лестничного</w:t>
            </w:r>
            <w:proofErr w:type="gramEnd"/>
            <w:r w:rsidRPr="00992709">
              <w:rPr>
                <w:sz w:val="18"/>
                <w:szCs w:val="18"/>
              </w:rPr>
              <w:t xml:space="preserve">  схода у НМ (КМ)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Прил.4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Default="00BC64B7" w:rsidP="00BC64B7">
            <w:pPr>
              <w:snapToGrid w:val="0"/>
              <w:rPr>
                <w:sz w:val="18"/>
                <w:szCs w:val="18"/>
              </w:rPr>
            </w:pPr>
            <w:r w:rsidRPr="00992709">
              <w:rPr>
                <w:sz w:val="18"/>
                <w:szCs w:val="18"/>
              </w:rPr>
              <w:t xml:space="preserve">-Журнал </w:t>
            </w:r>
            <w:proofErr w:type="gramStart"/>
            <w:r w:rsidRPr="00992709">
              <w:rPr>
                <w:sz w:val="18"/>
                <w:szCs w:val="18"/>
              </w:rPr>
              <w:t>сварочных  работ</w:t>
            </w:r>
            <w:proofErr w:type="gramEnd"/>
            <w:r w:rsidRPr="00992709">
              <w:rPr>
                <w:sz w:val="18"/>
                <w:szCs w:val="18"/>
              </w:rPr>
              <w:t xml:space="preserve">                             (Ф-56) </w:t>
            </w:r>
          </w:p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proofErr w:type="gramStart"/>
            <w:r w:rsidRPr="00992709">
              <w:rPr>
                <w:sz w:val="18"/>
                <w:szCs w:val="18"/>
              </w:rPr>
              <w:t>Сертификат  на</w:t>
            </w:r>
            <w:proofErr w:type="gramEnd"/>
            <w:r w:rsidRPr="00992709">
              <w:rPr>
                <w:sz w:val="18"/>
                <w:szCs w:val="18"/>
              </w:rPr>
              <w:t xml:space="preserve"> уголок, электроды,  арматуру                            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992709">
              <w:rPr>
                <w:sz w:val="18"/>
                <w:szCs w:val="18"/>
              </w:rPr>
              <w:t xml:space="preserve">Акт </w:t>
            </w:r>
            <w:proofErr w:type="spellStart"/>
            <w:r w:rsidRPr="00992709">
              <w:rPr>
                <w:sz w:val="18"/>
                <w:szCs w:val="18"/>
              </w:rPr>
              <w:t>освид</w:t>
            </w:r>
            <w:proofErr w:type="spellEnd"/>
            <w:r w:rsidRPr="00992709">
              <w:rPr>
                <w:sz w:val="18"/>
                <w:szCs w:val="18"/>
              </w:rPr>
              <w:t xml:space="preserve">. </w:t>
            </w:r>
            <w:proofErr w:type="gramStart"/>
            <w:r w:rsidRPr="00992709">
              <w:rPr>
                <w:sz w:val="18"/>
                <w:szCs w:val="18"/>
              </w:rPr>
              <w:t>скрытых  работ</w:t>
            </w:r>
            <w:proofErr w:type="gramEnd"/>
            <w:r w:rsidRPr="00992709">
              <w:rPr>
                <w:sz w:val="18"/>
                <w:szCs w:val="18"/>
              </w:rPr>
              <w:t xml:space="preserve"> по покраске  перильного ограждения  </w:t>
            </w:r>
            <w:proofErr w:type="spellStart"/>
            <w:r w:rsidRPr="00992709">
              <w:rPr>
                <w:sz w:val="18"/>
                <w:szCs w:val="18"/>
              </w:rPr>
              <w:t>лестн</w:t>
            </w:r>
            <w:proofErr w:type="spellEnd"/>
            <w:r w:rsidRPr="00992709">
              <w:rPr>
                <w:sz w:val="18"/>
                <w:szCs w:val="18"/>
              </w:rPr>
              <w:t xml:space="preserve">.  схода у НМ(КМ) 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F525CB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Прил.3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F525CB" w:rsidRDefault="00BC64B7" w:rsidP="00BC64B7">
            <w:pPr>
              <w:rPr>
                <w:sz w:val="18"/>
                <w:szCs w:val="18"/>
              </w:rPr>
            </w:pPr>
            <w:r w:rsidRPr="00992709">
              <w:rPr>
                <w:sz w:val="18"/>
                <w:szCs w:val="18"/>
              </w:rPr>
              <w:t>-</w:t>
            </w:r>
            <w:proofErr w:type="gramStart"/>
            <w:r w:rsidRPr="00992709">
              <w:rPr>
                <w:sz w:val="18"/>
                <w:szCs w:val="18"/>
              </w:rPr>
              <w:t>Сертификат  на</w:t>
            </w:r>
            <w:proofErr w:type="gramEnd"/>
            <w:r w:rsidRPr="00992709">
              <w:rPr>
                <w:sz w:val="18"/>
                <w:szCs w:val="18"/>
              </w:rPr>
              <w:t xml:space="preserve"> краску                            </w:t>
            </w:r>
          </w:p>
        </w:tc>
      </w:tr>
      <w:tr w:rsidR="00BC64B7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992709" w:rsidRDefault="00BC64B7" w:rsidP="00BC64B7">
            <w:pPr>
              <w:snapToGrid w:val="0"/>
              <w:rPr>
                <w:sz w:val="18"/>
                <w:szCs w:val="18"/>
              </w:rPr>
            </w:pPr>
            <w:r w:rsidRPr="00992709">
              <w:rPr>
                <w:sz w:val="18"/>
                <w:szCs w:val="18"/>
              </w:rPr>
              <w:t xml:space="preserve">Акт </w:t>
            </w:r>
            <w:proofErr w:type="gramStart"/>
            <w:r w:rsidRPr="00992709">
              <w:rPr>
                <w:sz w:val="18"/>
                <w:szCs w:val="18"/>
              </w:rPr>
              <w:t>промежуточной  приемки</w:t>
            </w:r>
            <w:proofErr w:type="gramEnd"/>
            <w:r w:rsidRPr="00992709">
              <w:rPr>
                <w:sz w:val="18"/>
                <w:szCs w:val="18"/>
              </w:rPr>
              <w:t xml:space="preserve">  </w:t>
            </w:r>
            <w:proofErr w:type="spellStart"/>
            <w:r w:rsidRPr="00992709">
              <w:rPr>
                <w:sz w:val="18"/>
                <w:szCs w:val="18"/>
              </w:rPr>
              <w:t>ответ.констр</w:t>
            </w:r>
            <w:proofErr w:type="spellEnd"/>
            <w:r w:rsidRPr="00992709">
              <w:rPr>
                <w:sz w:val="18"/>
                <w:szCs w:val="18"/>
              </w:rPr>
              <w:t xml:space="preserve">.- лестничного  схода у НМ (КМ)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64B7" w:rsidRPr="00992709" w:rsidRDefault="00BC64B7" w:rsidP="00BC64B7">
            <w:pPr>
              <w:snapToGrid w:val="0"/>
              <w:rPr>
                <w:sz w:val="18"/>
                <w:szCs w:val="18"/>
              </w:rPr>
            </w:pPr>
            <w:r w:rsidRPr="00FB302C">
              <w:rPr>
                <w:sz w:val="18"/>
                <w:szCs w:val="18"/>
              </w:rPr>
              <w:t>Прил.4 РД-11-02-2006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64B7" w:rsidRPr="00992709" w:rsidRDefault="00BC64B7" w:rsidP="00BC64B7">
            <w:pPr>
              <w:snapToGrid w:val="0"/>
              <w:rPr>
                <w:sz w:val="18"/>
                <w:szCs w:val="18"/>
              </w:rPr>
            </w:pPr>
            <w:r w:rsidRPr="00992709">
              <w:rPr>
                <w:sz w:val="18"/>
                <w:szCs w:val="18"/>
              </w:rPr>
              <w:t xml:space="preserve">-Журнал </w:t>
            </w:r>
            <w:proofErr w:type="gramStart"/>
            <w:r w:rsidRPr="00992709">
              <w:rPr>
                <w:sz w:val="18"/>
                <w:szCs w:val="18"/>
              </w:rPr>
              <w:t>сварочных  работ</w:t>
            </w:r>
            <w:proofErr w:type="gramEnd"/>
            <w:r w:rsidRPr="00992709">
              <w:rPr>
                <w:sz w:val="18"/>
                <w:szCs w:val="18"/>
              </w:rPr>
              <w:t xml:space="preserve">                       (Ф-56) </w:t>
            </w:r>
          </w:p>
          <w:p w:rsidR="00BC64B7" w:rsidRPr="00992709" w:rsidRDefault="00BC64B7" w:rsidP="00BC64B7">
            <w:pPr>
              <w:snapToGrid w:val="0"/>
              <w:rPr>
                <w:sz w:val="18"/>
                <w:szCs w:val="18"/>
              </w:rPr>
            </w:pPr>
            <w:r w:rsidRPr="00992709">
              <w:rPr>
                <w:sz w:val="18"/>
                <w:szCs w:val="18"/>
              </w:rPr>
              <w:t>-</w:t>
            </w:r>
            <w:proofErr w:type="gramStart"/>
            <w:r w:rsidRPr="00992709">
              <w:rPr>
                <w:sz w:val="18"/>
                <w:szCs w:val="18"/>
              </w:rPr>
              <w:t>Сертификат  на</w:t>
            </w:r>
            <w:proofErr w:type="gramEnd"/>
            <w:r w:rsidRPr="00992709">
              <w:rPr>
                <w:sz w:val="18"/>
                <w:szCs w:val="18"/>
              </w:rPr>
              <w:t xml:space="preserve"> уголок, электроды,  арматуру      </w:t>
            </w:r>
          </w:p>
          <w:p w:rsidR="00BC64B7" w:rsidRPr="00992709" w:rsidRDefault="00BC64B7" w:rsidP="00BC64B7">
            <w:pPr>
              <w:rPr>
                <w:sz w:val="18"/>
                <w:szCs w:val="18"/>
              </w:rPr>
            </w:pPr>
            <w:r w:rsidRPr="00992709">
              <w:rPr>
                <w:sz w:val="18"/>
                <w:szCs w:val="18"/>
              </w:rPr>
              <w:t>-</w:t>
            </w:r>
            <w:proofErr w:type="gramStart"/>
            <w:r w:rsidRPr="00992709">
              <w:rPr>
                <w:sz w:val="18"/>
                <w:szCs w:val="18"/>
              </w:rPr>
              <w:t>Исполнительный  чертеж</w:t>
            </w:r>
            <w:proofErr w:type="gramEnd"/>
            <w:r w:rsidRPr="00992709">
              <w:rPr>
                <w:sz w:val="18"/>
                <w:szCs w:val="18"/>
              </w:rPr>
              <w:t xml:space="preserve">  с нанесением проектных и фактических размеров              </w:t>
            </w:r>
          </w:p>
        </w:tc>
      </w:tr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3F225C" w:rsidRDefault="0075173A" w:rsidP="0075173A">
            <w:pPr>
              <w:rPr>
                <w:b/>
                <w:bCs/>
                <w:sz w:val="18"/>
                <w:szCs w:val="18"/>
              </w:rPr>
            </w:pPr>
            <w:r w:rsidRPr="003F225C">
              <w:rPr>
                <w:b/>
                <w:bCs/>
                <w:sz w:val="18"/>
                <w:szCs w:val="18"/>
              </w:rPr>
              <w:t xml:space="preserve">Земляное полотно: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Default="0075173A" w:rsidP="0075173A">
            <w:pPr>
              <w:rPr>
                <w:sz w:val="18"/>
                <w:szCs w:val="18"/>
              </w:rPr>
            </w:pPr>
          </w:p>
        </w:tc>
      </w:tr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Акт приемки скрытых работ на </w:t>
            </w:r>
            <w:r w:rsidRPr="0042359E">
              <w:rPr>
                <w:bCs/>
                <w:sz w:val="18"/>
                <w:szCs w:val="18"/>
              </w:rPr>
              <w:t>расчистк</w:t>
            </w:r>
            <w:r>
              <w:rPr>
                <w:bCs/>
                <w:sz w:val="18"/>
                <w:szCs w:val="18"/>
              </w:rPr>
              <w:t>у</w:t>
            </w:r>
            <w:r w:rsidRPr="0042359E">
              <w:rPr>
                <w:bCs/>
                <w:sz w:val="18"/>
                <w:szCs w:val="18"/>
              </w:rPr>
              <w:t xml:space="preserve"> полосы отвода с корчевкой пней и кустарника</w:t>
            </w:r>
            <w:r>
              <w:rPr>
                <w:bCs/>
                <w:sz w:val="18"/>
                <w:szCs w:val="18"/>
              </w:rPr>
              <w:t xml:space="preserve"> (по необходимости)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snapToGrid w:val="0"/>
              <w:jc w:val="center"/>
              <w:rPr>
                <w:sz w:val="18"/>
                <w:szCs w:val="18"/>
              </w:rPr>
            </w:pPr>
            <w:r w:rsidRPr="00503D83">
              <w:rPr>
                <w:sz w:val="18"/>
                <w:szCs w:val="18"/>
              </w:rPr>
              <w:t>Форма Д.1 по ГОСТ 32756-2014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Default="0075173A" w:rsidP="0075173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-ведомость подсчета объемов работ;</w:t>
            </w:r>
          </w:p>
          <w:p w:rsidR="0075173A" w:rsidRDefault="0075173A" w:rsidP="0075173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15A31">
              <w:rPr>
                <w:sz w:val="18"/>
                <w:szCs w:val="18"/>
              </w:rPr>
              <w:t>исполнительная геодезическая схема</w:t>
            </w:r>
          </w:p>
        </w:tc>
      </w:tr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приемки скрытых работ на</w:t>
            </w:r>
            <w:r w:rsidRPr="0042359E">
              <w:rPr>
                <w:bCs/>
                <w:sz w:val="18"/>
                <w:szCs w:val="18"/>
              </w:rPr>
              <w:t xml:space="preserve"> выборк</w:t>
            </w:r>
            <w:r>
              <w:rPr>
                <w:bCs/>
                <w:sz w:val="18"/>
                <w:szCs w:val="18"/>
              </w:rPr>
              <w:t>у</w:t>
            </w:r>
            <w:r w:rsidRPr="0042359E">
              <w:rPr>
                <w:bCs/>
                <w:sz w:val="18"/>
                <w:szCs w:val="18"/>
              </w:rPr>
              <w:t xml:space="preserve"> пучин и замен</w:t>
            </w:r>
            <w:r>
              <w:rPr>
                <w:bCs/>
                <w:sz w:val="18"/>
                <w:szCs w:val="18"/>
              </w:rPr>
              <w:t xml:space="preserve">у </w:t>
            </w:r>
            <w:r w:rsidRPr="0042359E">
              <w:rPr>
                <w:bCs/>
                <w:sz w:val="18"/>
                <w:szCs w:val="18"/>
              </w:rPr>
              <w:t>слабого грунта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-//-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Default="0075173A" w:rsidP="0075173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В</w:t>
            </w:r>
            <w:r w:rsidRPr="004216DB">
              <w:rPr>
                <w:sz w:val="18"/>
                <w:szCs w:val="18"/>
              </w:rPr>
              <w:t>едомост</w:t>
            </w:r>
            <w:r>
              <w:rPr>
                <w:sz w:val="18"/>
                <w:szCs w:val="18"/>
              </w:rPr>
              <w:t>и</w:t>
            </w:r>
            <w:r w:rsidRPr="004216DB">
              <w:rPr>
                <w:sz w:val="18"/>
                <w:szCs w:val="18"/>
              </w:rPr>
              <w:t xml:space="preserve"> подсчета объемов работ;</w:t>
            </w:r>
          </w:p>
          <w:p w:rsidR="0075173A" w:rsidRPr="004216DB" w:rsidRDefault="0075173A" w:rsidP="0075173A">
            <w:pPr>
              <w:snapToGrid w:val="0"/>
              <w:rPr>
                <w:sz w:val="18"/>
                <w:szCs w:val="18"/>
              </w:rPr>
            </w:pPr>
            <w:r w:rsidRPr="004216DB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В</w:t>
            </w:r>
            <w:r w:rsidRPr="004216DB">
              <w:rPr>
                <w:sz w:val="18"/>
                <w:szCs w:val="18"/>
              </w:rPr>
              <w:t>едомост</w:t>
            </w:r>
            <w:r>
              <w:rPr>
                <w:sz w:val="18"/>
                <w:szCs w:val="18"/>
              </w:rPr>
              <w:t>ь</w:t>
            </w:r>
            <w:r w:rsidRPr="004216DB">
              <w:rPr>
                <w:sz w:val="18"/>
                <w:szCs w:val="18"/>
              </w:rPr>
              <w:t xml:space="preserve"> контрольных измерений;</w:t>
            </w:r>
          </w:p>
          <w:p w:rsidR="0075173A" w:rsidRDefault="0075173A" w:rsidP="0075173A">
            <w:pPr>
              <w:snapToGrid w:val="0"/>
              <w:rPr>
                <w:sz w:val="18"/>
                <w:szCs w:val="18"/>
              </w:rPr>
            </w:pPr>
            <w:r w:rsidRPr="004216DB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И</w:t>
            </w:r>
            <w:r w:rsidRPr="004216DB">
              <w:rPr>
                <w:sz w:val="18"/>
                <w:szCs w:val="18"/>
              </w:rPr>
              <w:t>сполнительная геодезическая схема;</w:t>
            </w:r>
          </w:p>
          <w:p w:rsidR="0075173A" w:rsidRDefault="0075173A" w:rsidP="0075173A">
            <w:pPr>
              <w:snapToGrid w:val="0"/>
              <w:rPr>
                <w:sz w:val="18"/>
                <w:szCs w:val="18"/>
              </w:rPr>
            </w:pPr>
            <w:r w:rsidRPr="004216DB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Р</w:t>
            </w:r>
            <w:r w:rsidRPr="004216DB">
              <w:rPr>
                <w:sz w:val="18"/>
                <w:szCs w:val="18"/>
              </w:rPr>
              <w:t>езультаты лабораторных испытаний применяемых материалов</w:t>
            </w:r>
            <w:r>
              <w:rPr>
                <w:sz w:val="18"/>
                <w:szCs w:val="18"/>
              </w:rPr>
              <w:t>;</w:t>
            </w:r>
          </w:p>
          <w:p w:rsidR="0075173A" w:rsidRDefault="0075173A" w:rsidP="0075173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Акт пробного уплотнения грунта;</w:t>
            </w:r>
          </w:p>
          <w:p w:rsidR="0075173A" w:rsidRDefault="0075173A" w:rsidP="0075173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Ведомость контроля плотности грунта.</w:t>
            </w:r>
          </w:p>
        </w:tc>
      </w:tr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DC30C4" w:rsidRDefault="0075173A" w:rsidP="0075173A">
            <w:pPr>
              <w:rPr>
                <w:bCs/>
                <w:sz w:val="18"/>
                <w:szCs w:val="18"/>
              </w:rPr>
            </w:pPr>
            <w:r w:rsidRPr="00DC30C4">
              <w:rPr>
                <w:bCs/>
                <w:sz w:val="18"/>
                <w:szCs w:val="18"/>
              </w:rPr>
              <w:t xml:space="preserve">Акт </w:t>
            </w:r>
            <w:r>
              <w:rPr>
                <w:bCs/>
                <w:sz w:val="18"/>
                <w:szCs w:val="18"/>
              </w:rPr>
              <w:t>приемки</w:t>
            </w:r>
            <w:r w:rsidRPr="00DC30C4">
              <w:rPr>
                <w:bCs/>
                <w:sz w:val="18"/>
                <w:szCs w:val="18"/>
              </w:rPr>
              <w:t xml:space="preserve"> скрытых работ на рыхление откосов земляного полотна, нарезку уступов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DC30C4" w:rsidRDefault="0075173A" w:rsidP="0075173A">
            <w:pPr>
              <w:jc w:val="center"/>
              <w:rPr>
                <w:bCs/>
                <w:sz w:val="18"/>
                <w:szCs w:val="18"/>
              </w:rPr>
            </w:pPr>
            <w:r w:rsidRPr="00DC30C4">
              <w:rPr>
                <w:bCs/>
                <w:sz w:val="18"/>
                <w:szCs w:val="18"/>
              </w:rPr>
              <w:t>-//-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Default="0075173A" w:rsidP="0075173A">
            <w:pPr>
              <w:rPr>
                <w:bCs/>
                <w:sz w:val="18"/>
                <w:szCs w:val="18"/>
              </w:rPr>
            </w:pPr>
            <w:r w:rsidRPr="00DC30C4">
              <w:rPr>
                <w:bCs/>
                <w:sz w:val="18"/>
                <w:szCs w:val="18"/>
              </w:rPr>
              <w:t>-Ведомость</w:t>
            </w:r>
            <w:r>
              <w:rPr>
                <w:bCs/>
                <w:sz w:val="18"/>
                <w:szCs w:val="18"/>
              </w:rPr>
              <w:t xml:space="preserve"> подсчета объемов работ;</w:t>
            </w:r>
          </w:p>
          <w:p w:rsidR="0075173A" w:rsidRPr="00DC30C4" w:rsidRDefault="0075173A" w:rsidP="0075173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-Исполнительная геодезическая</w:t>
            </w:r>
            <w:r w:rsidRPr="00DC30C4">
              <w:rPr>
                <w:bCs/>
                <w:sz w:val="18"/>
                <w:szCs w:val="18"/>
              </w:rPr>
              <w:t xml:space="preserve"> схема; </w:t>
            </w:r>
          </w:p>
        </w:tc>
      </w:tr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DC30C4" w:rsidRDefault="0075173A" w:rsidP="0075173A">
            <w:pPr>
              <w:rPr>
                <w:bCs/>
                <w:sz w:val="18"/>
                <w:szCs w:val="18"/>
              </w:rPr>
            </w:pPr>
            <w:bookmarkStart w:id="0" w:name="_Hlk54694584"/>
            <w:r>
              <w:rPr>
                <w:sz w:val="18"/>
                <w:szCs w:val="18"/>
              </w:rPr>
              <w:t>Акт приемки скрытых работ на</w:t>
            </w:r>
            <w:r w:rsidRPr="0042359E">
              <w:rPr>
                <w:bCs/>
                <w:sz w:val="18"/>
                <w:szCs w:val="18"/>
              </w:rPr>
              <w:t xml:space="preserve"> </w:t>
            </w:r>
            <w:r w:rsidRPr="00081A7E">
              <w:rPr>
                <w:bCs/>
                <w:sz w:val="18"/>
                <w:szCs w:val="18"/>
              </w:rPr>
              <w:t>возведение земляного полотна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DC30C4" w:rsidRDefault="0075173A" w:rsidP="0075173A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-//-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Default="0075173A" w:rsidP="0075173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В</w:t>
            </w:r>
            <w:r w:rsidRPr="004216DB">
              <w:rPr>
                <w:sz w:val="18"/>
                <w:szCs w:val="18"/>
              </w:rPr>
              <w:t>едомость подсчета объемов работ;</w:t>
            </w:r>
          </w:p>
          <w:p w:rsidR="0075173A" w:rsidRPr="004216DB" w:rsidRDefault="0075173A" w:rsidP="0075173A">
            <w:pPr>
              <w:snapToGrid w:val="0"/>
              <w:rPr>
                <w:sz w:val="18"/>
                <w:szCs w:val="18"/>
              </w:rPr>
            </w:pPr>
            <w:r w:rsidRPr="004216DB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В</w:t>
            </w:r>
            <w:r w:rsidRPr="004216DB">
              <w:rPr>
                <w:sz w:val="18"/>
                <w:szCs w:val="18"/>
              </w:rPr>
              <w:t>едомости контрольных измерений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(табл. Г.1.1 по ГОСТ 32756-2014</w:t>
            </w:r>
            <w:r>
              <w:rPr>
                <w:sz w:val="18"/>
                <w:szCs w:val="18"/>
              </w:rPr>
              <w:t>);</w:t>
            </w:r>
          </w:p>
          <w:p w:rsidR="0075173A" w:rsidRDefault="0075173A" w:rsidP="0075173A">
            <w:pPr>
              <w:snapToGrid w:val="0"/>
              <w:rPr>
                <w:sz w:val="18"/>
                <w:szCs w:val="18"/>
              </w:rPr>
            </w:pPr>
            <w:r w:rsidRPr="004216DB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 xml:space="preserve"> И</w:t>
            </w:r>
            <w:r w:rsidRPr="004216DB">
              <w:rPr>
                <w:sz w:val="18"/>
                <w:szCs w:val="18"/>
              </w:rPr>
              <w:t>сполнительная геодезическая схема;</w:t>
            </w:r>
          </w:p>
          <w:p w:rsidR="0075173A" w:rsidRDefault="0075173A" w:rsidP="0075173A">
            <w:pPr>
              <w:snapToGrid w:val="0"/>
              <w:rPr>
                <w:sz w:val="18"/>
                <w:szCs w:val="18"/>
              </w:rPr>
            </w:pPr>
            <w:r w:rsidRPr="004216DB">
              <w:rPr>
                <w:sz w:val="18"/>
                <w:szCs w:val="18"/>
              </w:rPr>
              <w:t xml:space="preserve">- </w:t>
            </w:r>
            <w:r>
              <w:rPr>
                <w:sz w:val="18"/>
                <w:szCs w:val="18"/>
              </w:rPr>
              <w:t>Р</w:t>
            </w:r>
            <w:r w:rsidRPr="004216DB">
              <w:rPr>
                <w:sz w:val="18"/>
                <w:szCs w:val="18"/>
              </w:rPr>
              <w:t>езультаты лабораторных испытаний применяемых материалов</w:t>
            </w:r>
            <w:r>
              <w:rPr>
                <w:sz w:val="18"/>
                <w:szCs w:val="18"/>
              </w:rPr>
              <w:t>;</w:t>
            </w:r>
          </w:p>
          <w:p w:rsidR="0075173A" w:rsidRDefault="0075173A" w:rsidP="0075173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Акт пробного уплотнения грунта;</w:t>
            </w:r>
          </w:p>
          <w:p w:rsidR="0075173A" w:rsidRPr="00DC30C4" w:rsidRDefault="0075173A" w:rsidP="0075173A">
            <w:pPr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- Ведомость контроля плотности грунта.</w:t>
            </w:r>
          </w:p>
        </w:tc>
      </w:tr>
      <w:bookmarkEnd w:id="0"/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DC30C4" w:rsidRDefault="0075173A" w:rsidP="0075173A">
            <w:pPr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Акт приемки скрытых работ на</w:t>
            </w:r>
            <w:r w:rsidRPr="0042359E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устройство кюветов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jc w:val="center"/>
              <w:rPr>
                <w:sz w:val="18"/>
                <w:szCs w:val="18"/>
              </w:rPr>
            </w:pPr>
            <w:r w:rsidRPr="00DC30C4">
              <w:rPr>
                <w:bCs/>
                <w:sz w:val="18"/>
                <w:szCs w:val="18"/>
              </w:rPr>
              <w:t>-//-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Pr="00F57D7F" w:rsidRDefault="0075173A" w:rsidP="0075173A">
            <w:pPr>
              <w:snapToGrid w:val="0"/>
              <w:rPr>
                <w:sz w:val="18"/>
                <w:szCs w:val="18"/>
              </w:rPr>
            </w:pPr>
            <w:r w:rsidRPr="00F57D7F">
              <w:rPr>
                <w:sz w:val="18"/>
                <w:szCs w:val="18"/>
              </w:rPr>
              <w:t>- Ведомость подсчета объемов работ;</w:t>
            </w:r>
          </w:p>
          <w:p w:rsidR="0075173A" w:rsidRPr="00F57D7F" w:rsidRDefault="0075173A" w:rsidP="0075173A">
            <w:pPr>
              <w:snapToGrid w:val="0"/>
              <w:rPr>
                <w:sz w:val="18"/>
                <w:szCs w:val="18"/>
              </w:rPr>
            </w:pPr>
            <w:r w:rsidRPr="00F57D7F">
              <w:rPr>
                <w:sz w:val="18"/>
                <w:szCs w:val="18"/>
              </w:rPr>
              <w:t>- Ведомости контрольных измерений;</w:t>
            </w:r>
          </w:p>
          <w:p w:rsidR="0075173A" w:rsidRDefault="0075173A" w:rsidP="0075173A">
            <w:pPr>
              <w:snapToGrid w:val="0"/>
              <w:rPr>
                <w:sz w:val="18"/>
                <w:szCs w:val="18"/>
              </w:rPr>
            </w:pPr>
            <w:r w:rsidRPr="00F57D7F">
              <w:rPr>
                <w:sz w:val="18"/>
                <w:szCs w:val="18"/>
              </w:rPr>
              <w:t>- Исполнительная геодезическая схема</w:t>
            </w:r>
            <w:r>
              <w:rPr>
                <w:sz w:val="18"/>
                <w:szCs w:val="18"/>
              </w:rPr>
              <w:t>.</w:t>
            </w:r>
          </w:p>
        </w:tc>
      </w:tr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DC30C4" w:rsidRDefault="0075173A" w:rsidP="0075173A">
            <w:pPr>
              <w:rPr>
                <w:bCs/>
                <w:sz w:val="18"/>
                <w:szCs w:val="18"/>
              </w:rPr>
            </w:pPr>
            <w:r w:rsidRPr="00DC30C4">
              <w:rPr>
                <w:bCs/>
                <w:sz w:val="18"/>
                <w:szCs w:val="18"/>
              </w:rPr>
              <w:t xml:space="preserve">Акт </w:t>
            </w:r>
            <w:r>
              <w:rPr>
                <w:bCs/>
                <w:sz w:val="18"/>
                <w:szCs w:val="18"/>
              </w:rPr>
              <w:t>приемки</w:t>
            </w:r>
            <w:r w:rsidRPr="00DC30C4">
              <w:rPr>
                <w:bCs/>
                <w:sz w:val="18"/>
                <w:szCs w:val="18"/>
              </w:rPr>
              <w:t xml:space="preserve"> скрытых работ на укрепительные работы.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DC30C4" w:rsidRDefault="0075173A" w:rsidP="0075173A">
            <w:pPr>
              <w:jc w:val="center"/>
              <w:rPr>
                <w:bCs/>
                <w:sz w:val="18"/>
                <w:szCs w:val="18"/>
              </w:rPr>
            </w:pPr>
            <w:r w:rsidRPr="00DC30C4">
              <w:rPr>
                <w:bCs/>
                <w:sz w:val="18"/>
                <w:szCs w:val="18"/>
              </w:rPr>
              <w:t>-//-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Pr="00CD03A7" w:rsidRDefault="0075173A" w:rsidP="0075173A">
            <w:pPr>
              <w:rPr>
                <w:bCs/>
                <w:sz w:val="18"/>
                <w:szCs w:val="18"/>
              </w:rPr>
            </w:pPr>
            <w:r w:rsidRPr="00CD03A7">
              <w:rPr>
                <w:bCs/>
                <w:sz w:val="18"/>
                <w:szCs w:val="18"/>
              </w:rPr>
              <w:t>-Ведомость подсчета объемов работ;</w:t>
            </w:r>
          </w:p>
          <w:p w:rsidR="0075173A" w:rsidRDefault="0075173A" w:rsidP="0075173A">
            <w:pPr>
              <w:rPr>
                <w:bCs/>
                <w:sz w:val="18"/>
                <w:szCs w:val="18"/>
              </w:rPr>
            </w:pPr>
            <w:r w:rsidRPr="00CD03A7">
              <w:rPr>
                <w:bCs/>
                <w:sz w:val="18"/>
                <w:szCs w:val="18"/>
              </w:rPr>
              <w:t>-Исполнительная геодезическая схема;</w:t>
            </w:r>
          </w:p>
          <w:p w:rsidR="0075173A" w:rsidRDefault="0075173A" w:rsidP="0075173A">
            <w:pPr>
              <w:rPr>
                <w:bCs/>
                <w:sz w:val="18"/>
                <w:szCs w:val="18"/>
              </w:rPr>
            </w:pPr>
            <w:r w:rsidRPr="004216DB">
              <w:rPr>
                <w:bCs/>
                <w:sz w:val="18"/>
                <w:szCs w:val="18"/>
              </w:rPr>
              <w:t xml:space="preserve">- </w:t>
            </w:r>
            <w:r>
              <w:rPr>
                <w:bCs/>
                <w:sz w:val="18"/>
                <w:szCs w:val="18"/>
              </w:rPr>
              <w:t>Р</w:t>
            </w:r>
            <w:r w:rsidRPr="004216DB">
              <w:rPr>
                <w:bCs/>
                <w:sz w:val="18"/>
                <w:szCs w:val="18"/>
              </w:rPr>
              <w:t>езультаты лабораторных испытаний применяемых материалов</w:t>
            </w:r>
          </w:p>
          <w:p w:rsidR="0075173A" w:rsidRPr="00DC30C4" w:rsidRDefault="0075173A" w:rsidP="0075173A">
            <w:pPr>
              <w:rPr>
                <w:bCs/>
                <w:sz w:val="18"/>
                <w:szCs w:val="18"/>
              </w:rPr>
            </w:pPr>
            <w:r>
              <w:t>-</w:t>
            </w:r>
            <w:r>
              <w:rPr>
                <w:bCs/>
                <w:sz w:val="18"/>
                <w:szCs w:val="18"/>
              </w:rPr>
              <w:t>Д</w:t>
            </w:r>
            <w:r w:rsidRPr="0042359E">
              <w:rPr>
                <w:bCs/>
                <w:sz w:val="18"/>
                <w:szCs w:val="18"/>
              </w:rPr>
              <w:t>окумент</w:t>
            </w:r>
            <w:r>
              <w:rPr>
                <w:bCs/>
                <w:sz w:val="18"/>
                <w:szCs w:val="18"/>
              </w:rPr>
              <w:t>ы,</w:t>
            </w:r>
            <w:r w:rsidRPr="0042359E">
              <w:rPr>
                <w:bCs/>
                <w:sz w:val="18"/>
                <w:szCs w:val="18"/>
              </w:rPr>
              <w:t xml:space="preserve"> подтверждающи</w:t>
            </w:r>
            <w:r>
              <w:rPr>
                <w:bCs/>
                <w:sz w:val="18"/>
                <w:szCs w:val="18"/>
              </w:rPr>
              <w:t>е</w:t>
            </w:r>
            <w:r w:rsidRPr="0042359E">
              <w:rPr>
                <w:bCs/>
                <w:sz w:val="18"/>
                <w:szCs w:val="18"/>
              </w:rPr>
              <w:t xml:space="preserve"> качество применяемых материалов</w:t>
            </w:r>
            <w:r>
              <w:rPr>
                <w:bCs/>
                <w:sz w:val="18"/>
                <w:szCs w:val="18"/>
              </w:rPr>
              <w:t xml:space="preserve"> (при необходимости.).</w:t>
            </w:r>
          </w:p>
        </w:tc>
      </w:tr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snapToGrid w:val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Акты приемки скрытых работ на проведение работ по </w:t>
            </w:r>
            <w:r w:rsidRPr="0042359E">
              <w:rPr>
                <w:bCs/>
                <w:sz w:val="18"/>
                <w:szCs w:val="18"/>
              </w:rPr>
              <w:t>техническому</w:t>
            </w:r>
            <w:r>
              <w:rPr>
                <w:bCs/>
                <w:sz w:val="18"/>
                <w:szCs w:val="18"/>
              </w:rPr>
              <w:t xml:space="preserve"> (биологическому) этапам</w:t>
            </w:r>
            <w:r w:rsidRPr="0042359E">
              <w:rPr>
                <w:bCs/>
                <w:sz w:val="18"/>
                <w:szCs w:val="18"/>
              </w:rPr>
              <w:t xml:space="preserve"> рекультиваци</w:t>
            </w:r>
            <w:r>
              <w:rPr>
                <w:bCs/>
                <w:sz w:val="18"/>
                <w:szCs w:val="18"/>
              </w:rPr>
              <w:t>и</w:t>
            </w:r>
            <w:r w:rsidRPr="0042359E">
              <w:rPr>
                <w:bCs/>
                <w:sz w:val="18"/>
                <w:szCs w:val="18"/>
              </w:rPr>
              <w:t xml:space="preserve"> временно занимаемых земель</w:t>
            </w:r>
            <w:r>
              <w:rPr>
                <w:bCs/>
                <w:sz w:val="18"/>
                <w:szCs w:val="18"/>
              </w:rPr>
              <w:t>:</w:t>
            </w:r>
          </w:p>
          <w:p w:rsidR="0075173A" w:rsidRDefault="0075173A" w:rsidP="0075173A">
            <w:pPr>
              <w:snapToGrid w:val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-вспашка земель, засев трав и т.п.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-//-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Default="0075173A" w:rsidP="0075173A">
            <w:pPr>
              <w:pStyle w:val="1"/>
              <w:numPr>
                <w:ilvl w:val="0"/>
                <w:numId w:val="0"/>
              </w:numPr>
              <w:jc w:val="left"/>
            </w:pPr>
            <w:r>
              <w:rPr>
                <w:b w:val="0"/>
                <w:bCs w:val="0"/>
                <w:szCs w:val="18"/>
              </w:rPr>
              <w:t>-А</w:t>
            </w:r>
            <w:r w:rsidRPr="00FF3A1F">
              <w:rPr>
                <w:b w:val="0"/>
                <w:bCs w:val="0"/>
                <w:szCs w:val="18"/>
              </w:rPr>
              <w:t>кт</w:t>
            </w:r>
            <w:r>
              <w:rPr>
                <w:b w:val="0"/>
                <w:bCs w:val="0"/>
                <w:szCs w:val="18"/>
              </w:rPr>
              <w:t>ы</w:t>
            </w:r>
            <w:r w:rsidRPr="00FF3A1F">
              <w:rPr>
                <w:b w:val="0"/>
                <w:bCs w:val="0"/>
                <w:szCs w:val="18"/>
              </w:rPr>
              <w:t xml:space="preserve"> приемки-сдачи рекультивированных земель</w:t>
            </w:r>
            <w:r>
              <w:rPr>
                <w:b w:val="0"/>
                <w:bCs w:val="0"/>
                <w:szCs w:val="18"/>
              </w:rPr>
              <w:t xml:space="preserve"> (по каждому собственнику отдельно, форма произвольная);</w:t>
            </w:r>
            <w:r>
              <w:t xml:space="preserve"> </w:t>
            </w:r>
          </w:p>
          <w:p w:rsidR="0075173A" w:rsidRDefault="0075173A" w:rsidP="0075173A">
            <w:pPr>
              <w:pStyle w:val="1"/>
              <w:numPr>
                <w:ilvl w:val="0"/>
                <w:numId w:val="0"/>
              </w:numPr>
              <w:jc w:val="left"/>
              <w:rPr>
                <w:b w:val="0"/>
                <w:bCs w:val="0"/>
                <w:szCs w:val="18"/>
              </w:rPr>
            </w:pPr>
            <w:r w:rsidRPr="00CD03A7">
              <w:rPr>
                <w:b w:val="0"/>
                <w:bCs w:val="0"/>
                <w:szCs w:val="18"/>
              </w:rPr>
              <w:t>-Ведомость подсчета объемов работ;</w:t>
            </w:r>
          </w:p>
          <w:p w:rsidR="0075173A" w:rsidRDefault="0075173A" w:rsidP="0075173A">
            <w:pPr>
              <w:pStyle w:val="1"/>
              <w:numPr>
                <w:ilvl w:val="0"/>
                <w:numId w:val="0"/>
              </w:numPr>
              <w:jc w:val="left"/>
              <w:rPr>
                <w:b w:val="0"/>
                <w:bCs w:val="0"/>
                <w:szCs w:val="18"/>
              </w:rPr>
            </w:pPr>
            <w:r w:rsidRPr="00CD03A7">
              <w:rPr>
                <w:b w:val="0"/>
                <w:bCs w:val="0"/>
                <w:szCs w:val="18"/>
              </w:rPr>
              <w:t>-Исполнительная геодезическая схема;</w:t>
            </w:r>
          </w:p>
          <w:p w:rsidR="0075173A" w:rsidRPr="00FF3A1F" w:rsidRDefault="0075173A" w:rsidP="0075173A">
            <w:r>
              <w:t>-</w:t>
            </w:r>
            <w:r>
              <w:rPr>
                <w:bCs/>
                <w:sz w:val="18"/>
                <w:szCs w:val="18"/>
              </w:rPr>
              <w:t>Д</w:t>
            </w:r>
            <w:r w:rsidRPr="0042359E">
              <w:rPr>
                <w:bCs/>
                <w:sz w:val="18"/>
                <w:szCs w:val="18"/>
              </w:rPr>
              <w:t>окумент</w:t>
            </w:r>
            <w:r>
              <w:rPr>
                <w:bCs/>
                <w:sz w:val="18"/>
                <w:szCs w:val="18"/>
              </w:rPr>
              <w:t>ы,</w:t>
            </w:r>
            <w:r w:rsidRPr="0042359E">
              <w:rPr>
                <w:bCs/>
                <w:sz w:val="18"/>
                <w:szCs w:val="18"/>
              </w:rPr>
              <w:t xml:space="preserve"> подтверждающи</w:t>
            </w:r>
            <w:r>
              <w:rPr>
                <w:bCs/>
                <w:sz w:val="18"/>
                <w:szCs w:val="18"/>
              </w:rPr>
              <w:t>е</w:t>
            </w:r>
            <w:r w:rsidRPr="0042359E">
              <w:rPr>
                <w:bCs/>
                <w:sz w:val="18"/>
                <w:szCs w:val="18"/>
              </w:rPr>
              <w:t xml:space="preserve"> качество применяемых материалов</w:t>
            </w:r>
            <w:r>
              <w:rPr>
                <w:bCs/>
                <w:sz w:val="18"/>
                <w:szCs w:val="18"/>
              </w:rPr>
              <w:t xml:space="preserve"> (паспорта на удобрения, семена и т.п.).</w:t>
            </w:r>
          </w:p>
        </w:tc>
      </w:tr>
      <w:tr w:rsidR="0075173A" w:rsidRPr="000D164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0D164A" w:rsidRDefault="0075173A" w:rsidP="0075173A">
            <w:pPr>
              <w:rPr>
                <w:sz w:val="18"/>
              </w:rPr>
            </w:pPr>
            <w:r w:rsidRPr="000D164A">
              <w:rPr>
                <w:sz w:val="18"/>
              </w:rPr>
              <w:t xml:space="preserve">Акт приемки </w:t>
            </w:r>
            <w:r>
              <w:rPr>
                <w:sz w:val="18"/>
              </w:rPr>
              <w:t>ответственных</w:t>
            </w:r>
            <w:r w:rsidRPr="000D164A">
              <w:rPr>
                <w:sz w:val="18"/>
              </w:rPr>
              <w:t xml:space="preserve"> работ на возведение земляного полотна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0F6694" w:rsidRDefault="0075173A" w:rsidP="0075173A">
            <w:pPr>
              <w:rPr>
                <w:sz w:val="18"/>
                <w:lang w:val="en-US"/>
              </w:rPr>
            </w:pPr>
            <w:r w:rsidRPr="000D164A">
              <w:rPr>
                <w:sz w:val="18"/>
              </w:rPr>
              <w:t>Форма Д.2 по ГОСТ 32756-2014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Pr="00BC60D2" w:rsidRDefault="0075173A" w:rsidP="0075173A">
            <w:pPr>
              <w:rPr>
                <w:sz w:val="18"/>
              </w:rPr>
            </w:pPr>
            <w:r w:rsidRPr="00BC60D2">
              <w:rPr>
                <w:sz w:val="18"/>
              </w:rPr>
              <w:t xml:space="preserve">- </w:t>
            </w:r>
            <w:r>
              <w:rPr>
                <w:sz w:val="18"/>
              </w:rPr>
              <w:t>В</w:t>
            </w:r>
            <w:r w:rsidRPr="00BC60D2">
              <w:rPr>
                <w:sz w:val="18"/>
              </w:rPr>
              <w:t>едомости контрольных измерений</w:t>
            </w:r>
            <w:r>
              <w:rPr>
                <w:sz w:val="18"/>
              </w:rPr>
              <w:t xml:space="preserve"> </w:t>
            </w:r>
            <w:r w:rsidRPr="00964729">
              <w:rPr>
                <w:sz w:val="18"/>
              </w:rPr>
              <w:t>(табл. Г.</w:t>
            </w:r>
            <w:r>
              <w:rPr>
                <w:sz w:val="18"/>
              </w:rPr>
              <w:t>1</w:t>
            </w:r>
            <w:r w:rsidRPr="00964729">
              <w:rPr>
                <w:sz w:val="18"/>
              </w:rPr>
              <w:t>.1 по ГОСТ 32756-2014);</w:t>
            </w:r>
          </w:p>
          <w:p w:rsidR="0075173A" w:rsidRPr="00BC60D2" w:rsidRDefault="0075173A" w:rsidP="0075173A">
            <w:pPr>
              <w:rPr>
                <w:sz w:val="18"/>
              </w:rPr>
            </w:pPr>
            <w:r w:rsidRPr="00BC60D2">
              <w:rPr>
                <w:sz w:val="18"/>
              </w:rPr>
              <w:t xml:space="preserve">- </w:t>
            </w:r>
            <w:r>
              <w:rPr>
                <w:sz w:val="18"/>
              </w:rPr>
              <w:t>И</w:t>
            </w:r>
            <w:r w:rsidRPr="00BC60D2">
              <w:rPr>
                <w:sz w:val="18"/>
              </w:rPr>
              <w:t>сполнительная геодезическая схема</w:t>
            </w:r>
            <w:r w:rsidRPr="00C922EC">
              <w:rPr>
                <w:sz w:val="18"/>
              </w:rPr>
              <w:t xml:space="preserve"> поперечного и продольного профиля (Ф-8, Сборник ИС–478–р от 23.05.2002г) Съёмка с нанесением проектных и фактических отметок, и указанием отклонения от проекта и допустимого по СНиП допуска. Съемка должна быть подписана исполнителем и гл. инженером подрядной организации.</w:t>
            </w:r>
            <w:r w:rsidRPr="00BC60D2">
              <w:rPr>
                <w:sz w:val="18"/>
              </w:rPr>
              <w:t>;</w:t>
            </w:r>
          </w:p>
          <w:p w:rsidR="0075173A" w:rsidRPr="00BC60D2" w:rsidRDefault="0075173A" w:rsidP="0075173A">
            <w:pPr>
              <w:rPr>
                <w:sz w:val="18"/>
              </w:rPr>
            </w:pPr>
            <w:r w:rsidRPr="00BC60D2">
              <w:rPr>
                <w:sz w:val="18"/>
              </w:rPr>
              <w:t xml:space="preserve">- </w:t>
            </w:r>
            <w:r>
              <w:rPr>
                <w:sz w:val="18"/>
              </w:rPr>
              <w:t>Р</w:t>
            </w:r>
            <w:r w:rsidRPr="00BC60D2">
              <w:rPr>
                <w:sz w:val="18"/>
              </w:rPr>
              <w:t>езультаты лабораторных испытаний применяемых материалов конструкций и изделий;</w:t>
            </w:r>
          </w:p>
          <w:p w:rsidR="0075173A" w:rsidRPr="000D164A" w:rsidRDefault="0075173A" w:rsidP="0075173A">
            <w:pPr>
              <w:rPr>
                <w:sz w:val="18"/>
              </w:rPr>
            </w:pPr>
            <w:r w:rsidRPr="00BC60D2">
              <w:rPr>
                <w:sz w:val="18"/>
              </w:rPr>
              <w:t xml:space="preserve">- </w:t>
            </w:r>
            <w:r>
              <w:rPr>
                <w:sz w:val="18"/>
              </w:rPr>
              <w:t>Д</w:t>
            </w:r>
            <w:r w:rsidRPr="00BC60D2">
              <w:rPr>
                <w:sz w:val="18"/>
              </w:rPr>
              <w:t>ругие необходимые документы о качестве.</w:t>
            </w:r>
          </w:p>
        </w:tc>
      </w:tr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2B3DF1" w:rsidRDefault="0075173A" w:rsidP="0075173A">
            <w:pPr>
              <w:snapToGrid w:val="0"/>
              <w:rPr>
                <w:b/>
                <w:sz w:val="18"/>
                <w:szCs w:val="18"/>
              </w:rPr>
            </w:pPr>
            <w:r w:rsidRPr="00DC30C4">
              <w:rPr>
                <w:b/>
                <w:sz w:val="18"/>
                <w:szCs w:val="18"/>
              </w:rPr>
              <w:t>Дорожная одежда: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FF3A1F" w:rsidRDefault="0075173A" w:rsidP="0075173A">
            <w:pPr>
              <w:snapToGrid w:val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Pr="00FF3A1F" w:rsidRDefault="0075173A" w:rsidP="0075173A">
            <w:pPr>
              <w:pStyle w:val="1"/>
              <w:numPr>
                <w:ilvl w:val="0"/>
                <w:numId w:val="0"/>
              </w:numPr>
              <w:ind w:left="-1" w:right="-1"/>
              <w:jc w:val="left"/>
              <w:rPr>
                <w:b w:val="0"/>
                <w:szCs w:val="18"/>
                <w:highlight w:val="yellow"/>
              </w:rPr>
            </w:pPr>
          </w:p>
        </w:tc>
      </w:tr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0D2BE2" w:rsidRDefault="0075173A" w:rsidP="0075173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Акт </w:t>
            </w:r>
            <w:r>
              <w:rPr>
                <w:sz w:val="18"/>
                <w:szCs w:val="18"/>
              </w:rPr>
              <w:t xml:space="preserve">приемки скрытых работ на </w:t>
            </w:r>
            <w:r w:rsidRPr="0042359E">
              <w:rPr>
                <w:bCs/>
                <w:sz w:val="18"/>
                <w:szCs w:val="18"/>
              </w:rPr>
              <w:t xml:space="preserve">устройство </w:t>
            </w:r>
            <w:r>
              <w:rPr>
                <w:bCs/>
                <w:sz w:val="18"/>
                <w:szCs w:val="18"/>
              </w:rPr>
              <w:t>конструктивного слоя основания дорожной одежды из щебеночных (гравийных) материалов, не обработанных вяжущими материалами. На каждый слой составляется отдельный акт.</w:t>
            </w:r>
            <w:r w:rsidRPr="0042359E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Форма Д.1 по ГОСТ 32756-2014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Pr="00CD03A7" w:rsidRDefault="0075173A" w:rsidP="0075173A">
            <w:pPr>
              <w:rPr>
                <w:bCs/>
                <w:sz w:val="18"/>
                <w:szCs w:val="18"/>
              </w:rPr>
            </w:pPr>
            <w:r w:rsidRPr="00CD03A7">
              <w:rPr>
                <w:bCs/>
                <w:sz w:val="18"/>
                <w:szCs w:val="18"/>
              </w:rPr>
              <w:t>-Ведомость подсчета объемов работ;</w:t>
            </w:r>
          </w:p>
          <w:p w:rsidR="0075173A" w:rsidRDefault="0075173A" w:rsidP="007517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-Ведомость промеров толщины, степени уплотнения основания </w:t>
            </w:r>
            <w:r>
              <w:rPr>
                <w:bCs/>
                <w:sz w:val="18"/>
                <w:szCs w:val="18"/>
              </w:rPr>
              <w:t>(табл. Г.2.1 по ГОСТ 32756-2014</w:t>
            </w:r>
            <w:r>
              <w:rPr>
                <w:sz w:val="18"/>
                <w:szCs w:val="18"/>
              </w:rPr>
              <w:t>);</w:t>
            </w:r>
          </w:p>
          <w:p w:rsidR="0075173A" w:rsidRDefault="0075173A" w:rsidP="007517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-Акт пробного уплотнения (с занесением результатов в общий журнал работ);                                                               </w:t>
            </w:r>
          </w:p>
          <w:p w:rsidR="0075173A" w:rsidRDefault="0075173A" w:rsidP="007517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-Ведомость контроля плотности слоя основания; </w:t>
            </w:r>
          </w:p>
          <w:p w:rsidR="0075173A" w:rsidRPr="001304B3" w:rsidRDefault="0075173A" w:rsidP="007517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-Документы, подтверждающие качество применяемых материалов (протоколы </w:t>
            </w:r>
            <w:r w:rsidRPr="001304B3">
              <w:rPr>
                <w:sz w:val="18"/>
                <w:szCs w:val="18"/>
              </w:rPr>
              <w:t>лабораторных испытаний</w:t>
            </w:r>
            <w:r>
              <w:rPr>
                <w:sz w:val="18"/>
                <w:szCs w:val="18"/>
              </w:rPr>
              <w:t>, паспорта</w:t>
            </w:r>
            <w:r w:rsidRPr="001304B3">
              <w:rPr>
                <w:sz w:val="18"/>
                <w:szCs w:val="18"/>
              </w:rPr>
              <w:t xml:space="preserve"> и т.</w:t>
            </w:r>
            <w:r>
              <w:rPr>
                <w:sz w:val="18"/>
                <w:szCs w:val="18"/>
              </w:rPr>
              <w:t>п</w:t>
            </w:r>
            <w:r w:rsidRPr="001304B3">
              <w:rPr>
                <w:sz w:val="18"/>
                <w:szCs w:val="18"/>
              </w:rPr>
              <w:t>.).</w:t>
            </w:r>
          </w:p>
        </w:tc>
      </w:tr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0D2BE2" w:rsidRDefault="0075173A" w:rsidP="0075173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Акт </w:t>
            </w:r>
            <w:r>
              <w:rPr>
                <w:sz w:val="18"/>
                <w:szCs w:val="18"/>
              </w:rPr>
              <w:t xml:space="preserve">приемки скрытых работ на </w:t>
            </w:r>
            <w:r w:rsidRPr="0042359E">
              <w:rPr>
                <w:bCs/>
                <w:sz w:val="18"/>
                <w:szCs w:val="18"/>
              </w:rPr>
              <w:t xml:space="preserve">устройство </w:t>
            </w:r>
            <w:r>
              <w:rPr>
                <w:bCs/>
                <w:sz w:val="18"/>
                <w:szCs w:val="18"/>
              </w:rPr>
              <w:t>конструктивного слоя основания дорожной одежды из щебеночных (гравийных) материалов, обработанных вяжущими материалами. На каждый слой составляется отдельный акт.</w:t>
            </w:r>
            <w:r w:rsidRPr="0042359E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-//-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Pr="00CD03A7" w:rsidRDefault="0075173A" w:rsidP="0075173A">
            <w:pPr>
              <w:rPr>
                <w:bCs/>
                <w:sz w:val="18"/>
                <w:szCs w:val="18"/>
              </w:rPr>
            </w:pPr>
            <w:r w:rsidRPr="00CD03A7">
              <w:rPr>
                <w:bCs/>
                <w:sz w:val="18"/>
                <w:szCs w:val="18"/>
              </w:rPr>
              <w:t>-Ведомость подсчета объемов работ;</w:t>
            </w:r>
          </w:p>
          <w:p w:rsidR="0075173A" w:rsidRDefault="0075173A" w:rsidP="007517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-Ведомость контрольных измерений </w:t>
            </w:r>
            <w:r>
              <w:rPr>
                <w:bCs/>
                <w:sz w:val="18"/>
                <w:szCs w:val="18"/>
              </w:rPr>
              <w:t>(табл. Г.2.1 по ГОСТ 32756-2014</w:t>
            </w:r>
            <w:r>
              <w:rPr>
                <w:sz w:val="18"/>
                <w:szCs w:val="18"/>
              </w:rPr>
              <w:t>);</w:t>
            </w:r>
          </w:p>
          <w:p w:rsidR="0075173A" w:rsidRDefault="0075173A" w:rsidP="0075173A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Рецепт (подбор состава)</w:t>
            </w:r>
          </w:p>
          <w:p w:rsidR="0075173A" w:rsidRDefault="0075173A" w:rsidP="007517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Акт пробного уплотнения (с занесением результатов в общий журнал работ);</w:t>
            </w:r>
          </w:p>
          <w:p w:rsidR="0075173A" w:rsidRDefault="0075173A" w:rsidP="007517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</w:t>
            </w:r>
            <w:r w:rsidRPr="006E0BCE">
              <w:rPr>
                <w:sz w:val="18"/>
                <w:szCs w:val="18"/>
              </w:rPr>
              <w:t>Акт проверки уплотнения слоя</w:t>
            </w:r>
            <w:r>
              <w:rPr>
                <w:sz w:val="18"/>
                <w:szCs w:val="18"/>
              </w:rPr>
              <w:t xml:space="preserve"> основания; </w:t>
            </w:r>
          </w:p>
          <w:p w:rsidR="0075173A" w:rsidRPr="001304B3" w:rsidRDefault="0075173A" w:rsidP="007517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Документы, подтверждающие качество применяемых материалов (протоколы </w:t>
            </w:r>
            <w:r w:rsidRPr="001304B3">
              <w:rPr>
                <w:sz w:val="18"/>
                <w:szCs w:val="18"/>
              </w:rPr>
              <w:t>лабораторных испытаний</w:t>
            </w:r>
            <w:r>
              <w:rPr>
                <w:sz w:val="18"/>
                <w:szCs w:val="18"/>
              </w:rPr>
              <w:t>, паспорта</w:t>
            </w:r>
            <w:r w:rsidRPr="001304B3">
              <w:rPr>
                <w:sz w:val="18"/>
                <w:szCs w:val="18"/>
              </w:rPr>
              <w:t xml:space="preserve"> и т.</w:t>
            </w:r>
            <w:r>
              <w:rPr>
                <w:sz w:val="18"/>
                <w:szCs w:val="18"/>
              </w:rPr>
              <w:t>п</w:t>
            </w:r>
            <w:r w:rsidRPr="001304B3">
              <w:rPr>
                <w:sz w:val="18"/>
                <w:szCs w:val="18"/>
              </w:rPr>
              <w:t>.).</w:t>
            </w:r>
          </w:p>
        </w:tc>
      </w:tr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0D2BE2" w:rsidRDefault="0075173A" w:rsidP="0075173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Акт </w:t>
            </w:r>
            <w:r>
              <w:rPr>
                <w:sz w:val="18"/>
                <w:szCs w:val="18"/>
              </w:rPr>
              <w:t xml:space="preserve">приемки скрытых работ на </w:t>
            </w:r>
            <w:r w:rsidRPr="0042359E">
              <w:rPr>
                <w:bCs/>
                <w:sz w:val="18"/>
                <w:szCs w:val="18"/>
              </w:rPr>
              <w:t>устройство подгрунтовки основания</w:t>
            </w:r>
            <w:r>
              <w:rPr>
                <w:bCs/>
                <w:sz w:val="18"/>
                <w:szCs w:val="18"/>
              </w:rPr>
              <w:t>.</w:t>
            </w:r>
            <w:r w:rsidRPr="0042359E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-//-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Pr="00CD03A7" w:rsidRDefault="0075173A" w:rsidP="0075173A">
            <w:pPr>
              <w:rPr>
                <w:bCs/>
                <w:sz w:val="18"/>
                <w:szCs w:val="18"/>
              </w:rPr>
            </w:pPr>
            <w:r w:rsidRPr="00CD03A7">
              <w:rPr>
                <w:bCs/>
                <w:sz w:val="18"/>
                <w:szCs w:val="18"/>
              </w:rPr>
              <w:t>-Ведомость подсчета объемов работ;</w:t>
            </w:r>
          </w:p>
          <w:p w:rsidR="0075173A" w:rsidRPr="0043561F" w:rsidRDefault="0075173A" w:rsidP="0075173A">
            <w:pPr>
              <w:pStyle w:val="1"/>
              <w:numPr>
                <w:ilvl w:val="0"/>
                <w:numId w:val="0"/>
              </w:numPr>
              <w:ind w:left="-1" w:right="-1"/>
              <w:jc w:val="left"/>
              <w:rPr>
                <w:b w:val="0"/>
                <w:szCs w:val="18"/>
              </w:rPr>
            </w:pPr>
            <w:r>
              <w:rPr>
                <w:b w:val="0"/>
                <w:szCs w:val="18"/>
              </w:rPr>
              <w:t>-</w:t>
            </w:r>
            <w:r w:rsidRPr="0043561F">
              <w:rPr>
                <w:b w:val="0"/>
                <w:szCs w:val="18"/>
              </w:rPr>
              <w:t>Документ, подтверждающий качество применяемых материалов (паспорт на вяжущ</w:t>
            </w:r>
            <w:r>
              <w:rPr>
                <w:b w:val="0"/>
                <w:szCs w:val="18"/>
              </w:rPr>
              <w:t>ие материалы</w:t>
            </w:r>
            <w:r w:rsidRPr="0043561F">
              <w:rPr>
                <w:b w:val="0"/>
                <w:szCs w:val="18"/>
              </w:rPr>
              <w:t>).</w:t>
            </w:r>
          </w:p>
        </w:tc>
      </w:tr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8D39ED" w:rsidRDefault="0075173A" w:rsidP="0075173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Акт </w:t>
            </w:r>
            <w:r>
              <w:rPr>
                <w:sz w:val="18"/>
                <w:szCs w:val="18"/>
              </w:rPr>
              <w:t xml:space="preserve">приемки скрытых работ на </w:t>
            </w:r>
            <w:r w:rsidRPr="0042359E">
              <w:rPr>
                <w:bCs/>
                <w:sz w:val="18"/>
                <w:szCs w:val="18"/>
              </w:rPr>
              <w:t>установк</w:t>
            </w:r>
            <w:r>
              <w:rPr>
                <w:bCs/>
                <w:sz w:val="18"/>
                <w:szCs w:val="18"/>
              </w:rPr>
              <w:t xml:space="preserve">у </w:t>
            </w:r>
            <w:r w:rsidRPr="0042359E">
              <w:rPr>
                <w:bCs/>
                <w:sz w:val="18"/>
                <w:szCs w:val="18"/>
              </w:rPr>
              <w:t>копирной струны</w:t>
            </w:r>
            <w:r>
              <w:rPr>
                <w:bCs/>
                <w:sz w:val="18"/>
                <w:szCs w:val="18"/>
              </w:rPr>
              <w:t xml:space="preserve">.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Pr="008D39ED" w:rsidRDefault="0075173A" w:rsidP="0075173A">
            <w:pPr>
              <w:pStyle w:val="1"/>
              <w:numPr>
                <w:ilvl w:val="0"/>
                <w:numId w:val="0"/>
              </w:numPr>
              <w:ind w:left="-1" w:right="-1"/>
              <w:jc w:val="left"/>
              <w:rPr>
                <w:b w:val="0"/>
                <w:szCs w:val="18"/>
              </w:rPr>
            </w:pPr>
            <w:r>
              <w:rPr>
                <w:b w:val="0"/>
                <w:bCs w:val="0"/>
                <w:szCs w:val="18"/>
              </w:rPr>
              <w:t>-С</w:t>
            </w:r>
            <w:r w:rsidRPr="008D39ED">
              <w:rPr>
                <w:b w:val="0"/>
                <w:bCs w:val="0"/>
                <w:szCs w:val="18"/>
              </w:rPr>
              <w:t>хем</w:t>
            </w:r>
            <w:r>
              <w:rPr>
                <w:b w:val="0"/>
                <w:bCs w:val="0"/>
                <w:szCs w:val="18"/>
              </w:rPr>
              <w:t>а</w:t>
            </w:r>
            <w:r w:rsidRPr="008D39ED">
              <w:rPr>
                <w:b w:val="0"/>
                <w:bCs w:val="0"/>
                <w:szCs w:val="18"/>
              </w:rPr>
              <w:t xml:space="preserve"> геодезического контроля</w:t>
            </w:r>
            <w:r>
              <w:rPr>
                <w:b w:val="0"/>
                <w:bCs w:val="0"/>
                <w:szCs w:val="18"/>
              </w:rPr>
              <w:t xml:space="preserve"> правильности установки.</w:t>
            </w:r>
          </w:p>
        </w:tc>
      </w:tr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snapToGrid w:val="0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lastRenderedPageBreak/>
              <w:t xml:space="preserve">Акт </w:t>
            </w:r>
            <w:r>
              <w:rPr>
                <w:sz w:val="18"/>
                <w:szCs w:val="18"/>
              </w:rPr>
              <w:t xml:space="preserve">приемки скрытых работ на </w:t>
            </w:r>
            <w:r w:rsidRPr="0042359E">
              <w:rPr>
                <w:bCs/>
                <w:sz w:val="18"/>
                <w:szCs w:val="18"/>
              </w:rPr>
              <w:t xml:space="preserve">устройство </w:t>
            </w:r>
            <w:r>
              <w:rPr>
                <w:bCs/>
                <w:sz w:val="18"/>
                <w:szCs w:val="18"/>
              </w:rPr>
              <w:t xml:space="preserve">конструктивного слоя дорожной одежды из асфальтобетонной смеси. </w:t>
            </w:r>
            <w:r w:rsidRPr="0042359E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-//-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Pr="00CD03A7" w:rsidRDefault="0075173A" w:rsidP="0075173A">
            <w:pPr>
              <w:rPr>
                <w:bCs/>
                <w:sz w:val="18"/>
                <w:szCs w:val="18"/>
              </w:rPr>
            </w:pPr>
            <w:r w:rsidRPr="00CD03A7">
              <w:rPr>
                <w:bCs/>
                <w:sz w:val="18"/>
                <w:szCs w:val="18"/>
              </w:rPr>
              <w:t>-Ведомость подсчета объемов работ;</w:t>
            </w:r>
          </w:p>
          <w:p w:rsidR="0075173A" w:rsidRDefault="0075173A" w:rsidP="0075173A">
            <w:pPr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Ведомость контрольных измерений </w:t>
            </w:r>
            <w:r>
              <w:rPr>
                <w:bCs/>
                <w:sz w:val="18"/>
                <w:szCs w:val="18"/>
              </w:rPr>
              <w:t>(табл. Г.2.1 по ГОСТ 32756-2014</w:t>
            </w:r>
            <w:r>
              <w:rPr>
                <w:sz w:val="18"/>
                <w:szCs w:val="18"/>
              </w:rPr>
              <w:t>);</w:t>
            </w:r>
          </w:p>
          <w:p w:rsidR="0075173A" w:rsidRDefault="0075173A" w:rsidP="0075173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Рецепт (подбор состава) асфальтобетонной смеси</w:t>
            </w:r>
            <w:r>
              <w:rPr>
                <w:sz w:val="18"/>
                <w:szCs w:val="18"/>
              </w:rPr>
              <w:t>;</w:t>
            </w:r>
          </w:p>
          <w:p w:rsidR="0075173A" w:rsidRDefault="0075173A" w:rsidP="007517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Паспорт–накладная на асфальтобетонную смесь;</w:t>
            </w:r>
          </w:p>
          <w:p w:rsidR="0075173A" w:rsidRDefault="0075173A" w:rsidP="007517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-Акт пробного уплотнения (с занесением результатов в общий журнал работ);                                                               </w:t>
            </w:r>
          </w:p>
          <w:p w:rsidR="0075173A" w:rsidRDefault="0075173A" w:rsidP="007517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-Акт проверки уплотнения слоя основания; </w:t>
            </w:r>
          </w:p>
          <w:p w:rsidR="0075173A" w:rsidRPr="001304B3" w:rsidRDefault="0075173A" w:rsidP="007517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-Документы, подтверждающие качество применяемых материалов (протоколы </w:t>
            </w:r>
            <w:r w:rsidRPr="001304B3">
              <w:rPr>
                <w:sz w:val="18"/>
                <w:szCs w:val="18"/>
              </w:rPr>
              <w:t>лабораторных испытаний</w:t>
            </w:r>
            <w:r>
              <w:rPr>
                <w:sz w:val="18"/>
                <w:szCs w:val="18"/>
              </w:rPr>
              <w:t>, паспорта</w:t>
            </w:r>
            <w:r w:rsidRPr="001304B3">
              <w:rPr>
                <w:sz w:val="18"/>
                <w:szCs w:val="18"/>
              </w:rPr>
              <w:t xml:space="preserve"> и т.</w:t>
            </w:r>
            <w:r>
              <w:rPr>
                <w:sz w:val="18"/>
                <w:szCs w:val="18"/>
              </w:rPr>
              <w:t>п</w:t>
            </w:r>
            <w:r w:rsidRPr="001304B3">
              <w:rPr>
                <w:sz w:val="18"/>
                <w:szCs w:val="18"/>
              </w:rPr>
              <w:t>.).</w:t>
            </w:r>
          </w:p>
        </w:tc>
      </w:tr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7F3CBE" w:rsidRDefault="0075173A" w:rsidP="0075173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Акт приемки ответственных работ на </w:t>
            </w:r>
            <w:r w:rsidRPr="0042359E">
              <w:rPr>
                <w:bCs/>
                <w:sz w:val="18"/>
                <w:szCs w:val="18"/>
              </w:rPr>
              <w:t>устройство покрыти</w:t>
            </w:r>
            <w:r>
              <w:rPr>
                <w:bCs/>
                <w:sz w:val="18"/>
                <w:szCs w:val="18"/>
              </w:rPr>
              <w:t xml:space="preserve">я. </w:t>
            </w:r>
            <w:r w:rsidRPr="0042359E"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Форма Д.2 по ГОСТ 32756-2014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Pr="00CD03A7" w:rsidRDefault="0075173A" w:rsidP="0075173A">
            <w:pPr>
              <w:rPr>
                <w:bCs/>
                <w:sz w:val="18"/>
                <w:szCs w:val="18"/>
              </w:rPr>
            </w:pPr>
            <w:r w:rsidRPr="00CD03A7">
              <w:rPr>
                <w:bCs/>
                <w:sz w:val="18"/>
                <w:szCs w:val="18"/>
              </w:rPr>
              <w:t>-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CD03A7">
              <w:rPr>
                <w:bCs/>
                <w:sz w:val="18"/>
                <w:szCs w:val="18"/>
              </w:rPr>
              <w:t>Ведомость подсчета объемов работ;</w:t>
            </w:r>
          </w:p>
          <w:p w:rsidR="0075173A" w:rsidRPr="00D919FC" w:rsidRDefault="0075173A" w:rsidP="0075173A">
            <w:pPr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- Исполнительная съемка поперечного и продольного профиля по верхнему слою покрытия (Ф-8, Сборник </w:t>
            </w:r>
            <w:r>
              <w:rPr>
                <w:sz w:val="18"/>
                <w:szCs w:val="18"/>
              </w:rPr>
              <w:t>ИС–478–р от 23.05.2002г) Съёмка</w:t>
            </w:r>
            <w:r w:rsidRPr="00D919FC">
              <w:rPr>
                <w:sz w:val="18"/>
                <w:szCs w:val="18"/>
              </w:rPr>
              <w:t xml:space="preserve"> с нанесением проектных и фактических отметок, и указанием отклонения от проекта и допустимого по СНиП допуска. Съемка должна быть подписана исполнителем и гл. инженером подрядной организации.</w:t>
            </w:r>
          </w:p>
          <w:p w:rsidR="0075173A" w:rsidRDefault="0075173A" w:rsidP="0075173A">
            <w:pPr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Ведомость контрольных измерений </w:t>
            </w:r>
            <w:r>
              <w:rPr>
                <w:bCs/>
                <w:sz w:val="18"/>
                <w:szCs w:val="18"/>
              </w:rPr>
              <w:t>(табл. Г.2.1 по ГОСТ 32756-2014</w:t>
            </w:r>
            <w:r>
              <w:rPr>
                <w:sz w:val="18"/>
                <w:szCs w:val="18"/>
              </w:rPr>
              <w:t>);</w:t>
            </w:r>
          </w:p>
          <w:p w:rsidR="0075173A" w:rsidRDefault="0075173A" w:rsidP="0075173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- Рецепт (подбор состава) асфальтобетонной смеси (при устройстве покрытия из асфальтобетонной смеси);</w:t>
            </w:r>
          </w:p>
          <w:p w:rsidR="0075173A" w:rsidRDefault="0075173A" w:rsidP="007517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Паспорт–накладная на асфальтобетонную смесь </w:t>
            </w:r>
            <w:r>
              <w:rPr>
                <w:bCs/>
                <w:sz w:val="18"/>
                <w:szCs w:val="18"/>
              </w:rPr>
              <w:t>(при устройстве покрытия из асфальтобетонной смеси)</w:t>
            </w:r>
            <w:r>
              <w:rPr>
                <w:sz w:val="18"/>
                <w:szCs w:val="18"/>
              </w:rPr>
              <w:t>;</w:t>
            </w:r>
          </w:p>
          <w:p w:rsidR="0075173A" w:rsidRDefault="0075173A" w:rsidP="007517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Акт пробного уплотнения (с занесением результатов в общий журнал работ);                                                               </w:t>
            </w:r>
          </w:p>
          <w:p w:rsidR="0075173A" w:rsidRDefault="0075173A" w:rsidP="007517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Акт проверки уплотнения слоя основания; </w:t>
            </w:r>
          </w:p>
          <w:p w:rsidR="0075173A" w:rsidRPr="001304B3" w:rsidRDefault="0075173A" w:rsidP="007517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Документы, подтверждающие качество применяемых материалов (протокола </w:t>
            </w:r>
            <w:r w:rsidRPr="001304B3">
              <w:rPr>
                <w:sz w:val="18"/>
                <w:szCs w:val="18"/>
              </w:rPr>
              <w:t>лабораторных испытаний</w:t>
            </w:r>
            <w:r>
              <w:rPr>
                <w:sz w:val="18"/>
                <w:szCs w:val="18"/>
              </w:rPr>
              <w:t>, паспорта</w:t>
            </w:r>
            <w:r w:rsidRPr="001304B3">
              <w:rPr>
                <w:sz w:val="18"/>
                <w:szCs w:val="18"/>
              </w:rPr>
              <w:t xml:space="preserve"> и т.</w:t>
            </w:r>
            <w:r>
              <w:rPr>
                <w:sz w:val="18"/>
                <w:szCs w:val="18"/>
              </w:rPr>
              <w:t>п</w:t>
            </w:r>
            <w:r w:rsidRPr="001304B3">
              <w:rPr>
                <w:sz w:val="18"/>
                <w:szCs w:val="18"/>
              </w:rPr>
              <w:t>.).</w:t>
            </w:r>
          </w:p>
        </w:tc>
      </w:tr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695F2A" w:rsidRDefault="0075173A" w:rsidP="0075173A">
            <w:pPr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Обочины: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Pr="000A595E" w:rsidRDefault="0075173A" w:rsidP="0075173A">
            <w:pPr>
              <w:pStyle w:val="1"/>
              <w:numPr>
                <w:ilvl w:val="0"/>
                <w:numId w:val="0"/>
              </w:numPr>
              <w:ind w:left="-1" w:right="-1"/>
              <w:jc w:val="left"/>
              <w:rPr>
                <w:b w:val="0"/>
                <w:szCs w:val="18"/>
              </w:rPr>
            </w:pPr>
          </w:p>
        </w:tc>
      </w:tr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8D39ED" w:rsidRDefault="0075173A" w:rsidP="0075173A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Акт приемки</w:t>
            </w:r>
            <w:r>
              <w:rPr>
                <w:sz w:val="18"/>
                <w:szCs w:val="18"/>
              </w:rPr>
              <w:t xml:space="preserve"> скрытых работ на </w:t>
            </w:r>
            <w:r>
              <w:rPr>
                <w:bCs/>
                <w:sz w:val="18"/>
                <w:szCs w:val="18"/>
              </w:rPr>
              <w:t xml:space="preserve">устройство, укрепленной и присыпной частей обочин.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Форма Д.1 по ГОСТ 32756-2014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Pr="00CD03A7" w:rsidRDefault="0075173A" w:rsidP="0075173A">
            <w:pPr>
              <w:rPr>
                <w:bCs/>
                <w:sz w:val="18"/>
                <w:szCs w:val="18"/>
              </w:rPr>
            </w:pPr>
            <w:r w:rsidRPr="00CD03A7">
              <w:rPr>
                <w:bCs/>
                <w:sz w:val="18"/>
                <w:szCs w:val="18"/>
              </w:rPr>
              <w:t>-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CD03A7">
              <w:rPr>
                <w:bCs/>
                <w:sz w:val="18"/>
                <w:szCs w:val="18"/>
              </w:rPr>
              <w:t>Ведомость подсчета объемов работ;</w:t>
            </w:r>
          </w:p>
          <w:p w:rsidR="0075173A" w:rsidRDefault="0075173A" w:rsidP="0075173A">
            <w:pPr>
              <w:rPr>
                <w:sz w:val="18"/>
              </w:rPr>
            </w:pPr>
            <w:r>
              <w:rPr>
                <w:bCs/>
                <w:sz w:val="18"/>
                <w:szCs w:val="18"/>
              </w:rPr>
              <w:t xml:space="preserve">- </w:t>
            </w:r>
            <w:r w:rsidRPr="00CD03A7">
              <w:rPr>
                <w:bCs/>
                <w:sz w:val="18"/>
                <w:szCs w:val="18"/>
              </w:rPr>
              <w:t>Исполнительная геодезическая схема</w:t>
            </w:r>
            <w:r>
              <w:rPr>
                <w:bCs/>
                <w:sz w:val="18"/>
                <w:szCs w:val="18"/>
              </w:rPr>
              <w:t>;</w:t>
            </w:r>
          </w:p>
          <w:p w:rsidR="0075173A" w:rsidRDefault="0075173A" w:rsidP="0075173A">
            <w:pPr>
              <w:rPr>
                <w:sz w:val="18"/>
              </w:rPr>
            </w:pPr>
            <w:r>
              <w:rPr>
                <w:sz w:val="18"/>
              </w:rPr>
              <w:t>-Ведомость промеров основных параметров обочин (ширина, толщина, плотность, поперечный уклон) по откорректированной форме Ф-14,</w:t>
            </w:r>
            <w:r>
              <w:rPr>
                <w:sz w:val="18"/>
                <w:szCs w:val="18"/>
              </w:rPr>
              <w:t xml:space="preserve"> ИС–478–р</w:t>
            </w:r>
            <w:r>
              <w:rPr>
                <w:sz w:val="18"/>
              </w:rPr>
              <w:t>;</w:t>
            </w:r>
          </w:p>
          <w:p w:rsidR="0075173A" w:rsidRDefault="0075173A" w:rsidP="0075173A">
            <w:pPr>
              <w:rPr>
                <w:sz w:val="18"/>
              </w:rPr>
            </w:pPr>
            <w:r>
              <w:rPr>
                <w:sz w:val="18"/>
              </w:rPr>
              <w:t>-Акт пробного уплотнения (с занесением результатов в общий журнал работ);</w:t>
            </w:r>
          </w:p>
          <w:p w:rsidR="0075173A" w:rsidRDefault="0075173A" w:rsidP="0075173A">
            <w:pPr>
              <w:pStyle w:val="1"/>
              <w:numPr>
                <w:ilvl w:val="0"/>
                <w:numId w:val="0"/>
              </w:numPr>
              <w:jc w:val="left"/>
              <w:rPr>
                <w:b w:val="0"/>
                <w:szCs w:val="18"/>
              </w:rPr>
            </w:pPr>
            <w:r>
              <w:rPr>
                <w:b w:val="0"/>
                <w:szCs w:val="18"/>
              </w:rPr>
              <w:t xml:space="preserve">-Акт проверки уплотнения (на каждый слой) </w:t>
            </w:r>
          </w:p>
          <w:p w:rsidR="0075173A" w:rsidRPr="000A595E" w:rsidRDefault="0075173A" w:rsidP="0075173A">
            <w:pPr>
              <w:pStyle w:val="1"/>
              <w:numPr>
                <w:ilvl w:val="0"/>
                <w:numId w:val="0"/>
              </w:numPr>
              <w:ind w:left="-1" w:right="-1"/>
              <w:jc w:val="left"/>
              <w:rPr>
                <w:b w:val="0"/>
                <w:szCs w:val="18"/>
              </w:rPr>
            </w:pPr>
            <w:r w:rsidRPr="00C56F4B">
              <w:rPr>
                <w:b w:val="0"/>
                <w:szCs w:val="18"/>
              </w:rPr>
              <w:t>-</w:t>
            </w:r>
            <w:r w:rsidRPr="00695F2A">
              <w:rPr>
                <w:b w:val="0"/>
                <w:szCs w:val="18"/>
              </w:rPr>
              <w:t>Документы, подтверждающие качество применяемых материалов (протокола лабораторных испытаний, паспорта и т.п.).</w:t>
            </w:r>
            <w:r>
              <w:rPr>
                <w:szCs w:val="18"/>
              </w:rPr>
              <w:t xml:space="preserve"> </w:t>
            </w:r>
          </w:p>
        </w:tc>
      </w:tr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C56F4B" w:rsidRDefault="0075173A" w:rsidP="0075173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Обустройство дороги: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Pr="000A595E" w:rsidRDefault="0075173A" w:rsidP="0075173A">
            <w:pPr>
              <w:pStyle w:val="1"/>
              <w:numPr>
                <w:ilvl w:val="0"/>
                <w:numId w:val="0"/>
              </w:numPr>
              <w:ind w:right="-1"/>
              <w:jc w:val="left"/>
              <w:rPr>
                <w:b w:val="0"/>
                <w:szCs w:val="18"/>
              </w:rPr>
            </w:pPr>
          </w:p>
        </w:tc>
      </w:tr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7F3CBE" w:rsidRDefault="0075173A" w:rsidP="0075173A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Акт приемки ответственных работ на </w:t>
            </w:r>
            <w:r w:rsidRPr="0042359E">
              <w:rPr>
                <w:bCs/>
                <w:sz w:val="18"/>
                <w:szCs w:val="18"/>
              </w:rPr>
              <w:t>установк</w:t>
            </w:r>
            <w:r>
              <w:rPr>
                <w:bCs/>
                <w:sz w:val="18"/>
                <w:szCs w:val="18"/>
              </w:rPr>
              <w:t>у</w:t>
            </w:r>
            <w:r w:rsidRPr="0042359E">
              <w:rPr>
                <w:bCs/>
                <w:sz w:val="18"/>
                <w:szCs w:val="18"/>
              </w:rPr>
              <w:t xml:space="preserve"> дорожных знаков</w:t>
            </w:r>
            <w:r>
              <w:rPr>
                <w:bCs/>
                <w:sz w:val="18"/>
                <w:szCs w:val="18"/>
              </w:rPr>
              <w:t xml:space="preserve">. </w:t>
            </w:r>
            <w:r w:rsidRPr="0042359E">
              <w:rPr>
                <w:bCs/>
                <w:sz w:val="18"/>
                <w:szCs w:val="18"/>
              </w:rPr>
              <w:t xml:space="preserve"> </w:t>
            </w:r>
            <w:r w:rsidRPr="007F3CBE">
              <w:rPr>
                <w:sz w:val="18"/>
                <w:szCs w:val="18"/>
              </w:rPr>
              <w:tab/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jc w:val="center"/>
              <w:rPr>
                <w:sz w:val="18"/>
                <w:szCs w:val="18"/>
              </w:rPr>
            </w:pPr>
            <w:r w:rsidRPr="00A65A77">
              <w:rPr>
                <w:sz w:val="18"/>
                <w:szCs w:val="18"/>
              </w:rPr>
              <w:t>Форма Д.2 по ГОСТ 32756-2014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Default="0075173A" w:rsidP="0075173A">
            <w:pPr>
              <w:pStyle w:val="1"/>
              <w:numPr>
                <w:ilvl w:val="0"/>
                <w:numId w:val="0"/>
              </w:numPr>
              <w:ind w:left="-1" w:right="-1"/>
              <w:jc w:val="left"/>
              <w:rPr>
                <w:b w:val="0"/>
                <w:szCs w:val="18"/>
              </w:rPr>
            </w:pPr>
            <w:r>
              <w:rPr>
                <w:b w:val="0"/>
                <w:szCs w:val="18"/>
              </w:rPr>
              <w:t>-Ведомость</w:t>
            </w:r>
            <w:r>
              <w:t xml:space="preserve"> </w:t>
            </w:r>
            <w:r w:rsidRPr="00020BE0">
              <w:rPr>
                <w:b w:val="0"/>
                <w:szCs w:val="18"/>
              </w:rPr>
              <w:t>подсчета объемов работ</w:t>
            </w:r>
            <w:r>
              <w:rPr>
                <w:b w:val="0"/>
                <w:szCs w:val="18"/>
              </w:rPr>
              <w:t xml:space="preserve"> по установке знаков;</w:t>
            </w:r>
          </w:p>
          <w:p w:rsidR="0075173A" w:rsidRDefault="0075173A" w:rsidP="0075173A">
            <w:pPr>
              <w:pStyle w:val="1"/>
              <w:numPr>
                <w:ilvl w:val="0"/>
                <w:numId w:val="0"/>
              </w:numPr>
              <w:ind w:left="-1" w:right="-1"/>
              <w:jc w:val="left"/>
              <w:rPr>
                <w:b w:val="0"/>
                <w:szCs w:val="18"/>
              </w:rPr>
            </w:pPr>
            <w:r>
              <w:rPr>
                <w:b w:val="0"/>
                <w:szCs w:val="18"/>
              </w:rPr>
              <w:t>-</w:t>
            </w:r>
            <w:r w:rsidRPr="00C56F4B">
              <w:rPr>
                <w:b w:val="0"/>
                <w:bCs w:val="0"/>
                <w:szCs w:val="18"/>
              </w:rPr>
              <w:t>Акт</w:t>
            </w:r>
            <w:r>
              <w:rPr>
                <w:b w:val="0"/>
                <w:bCs w:val="0"/>
                <w:szCs w:val="18"/>
              </w:rPr>
              <w:t>ы</w:t>
            </w:r>
            <w:r w:rsidRPr="00C56F4B">
              <w:rPr>
                <w:b w:val="0"/>
                <w:bCs w:val="0"/>
                <w:szCs w:val="18"/>
              </w:rPr>
              <w:t xml:space="preserve"> </w:t>
            </w:r>
            <w:r w:rsidRPr="00C56F4B">
              <w:rPr>
                <w:b w:val="0"/>
                <w:szCs w:val="18"/>
              </w:rPr>
              <w:t xml:space="preserve">освидетельствования скрытых работ на </w:t>
            </w:r>
            <w:r w:rsidRPr="00C56F4B">
              <w:rPr>
                <w:b w:val="0"/>
                <w:bCs w:val="0"/>
                <w:szCs w:val="18"/>
              </w:rPr>
              <w:t>уст</w:t>
            </w:r>
            <w:r>
              <w:rPr>
                <w:b w:val="0"/>
                <w:bCs w:val="0"/>
                <w:szCs w:val="18"/>
              </w:rPr>
              <w:t>ановку сборных фундаментов Ф-1 или устройство монолитного фундамента;</w:t>
            </w:r>
            <w:r w:rsidRPr="00C56F4B">
              <w:rPr>
                <w:b w:val="0"/>
                <w:szCs w:val="18"/>
              </w:rPr>
              <w:t xml:space="preserve"> </w:t>
            </w:r>
          </w:p>
          <w:p w:rsidR="0075173A" w:rsidRDefault="0075173A" w:rsidP="0075173A">
            <w:pPr>
              <w:pStyle w:val="1"/>
              <w:numPr>
                <w:ilvl w:val="0"/>
                <w:numId w:val="0"/>
              </w:numPr>
              <w:ind w:left="-1" w:right="-1"/>
              <w:jc w:val="left"/>
              <w:rPr>
                <w:b w:val="0"/>
                <w:szCs w:val="18"/>
              </w:rPr>
            </w:pPr>
            <w:r>
              <w:rPr>
                <w:b w:val="0"/>
                <w:szCs w:val="18"/>
              </w:rPr>
              <w:t xml:space="preserve">- </w:t>
            </w:r>
            <w:r w:rsidRPr="00B06DFF">
              <w:rPr>
                <w:b w:val="0"/>
                <w:szCs w:val="18"/>
              </w:rPr>
              <w:t>Исполнительная геодезическая схема</w:t>
            </w:r>
            <w:r>
              <w:rPr>
                <w:b w:val="0"/>
                <w:szCs w:val="18"/>
              </w:rPr>
              <w:t>;</w:t>
            </w:r>
          </w:p>
          <w:p w:rsidR="0075173A" w:rsidRPr="000A595E" w:rsidRDefault="0075173A" w:rsidP="0075173A">
            <w:pPr>
              <w:pStyle w:val="1"/>
              <w:numPr>
                <w:ilvl w:val="0"/>
                <w:numId w:val="0"/>
              </w:numPr>
              <w:ind w:left="-1" w:right="-1"/>
              <w:jc w:val="left"/>
              <w:rPr>
                <w:b w:val="0"/>
                <w:szCs w:val="18"/>
              </w:rPr>
            </w:pPr>
            <w:r w:rsidRPr="00C56F4B">
              <w:rPr>
                <w:b w:val="0"/>
                <w:szCs w:val="18"/>
              </w:rPr>
              <w:t>-</w:t>
            </w:r>
            <w:r w:rsidRPr="00695F2A">
              <w:rPr>
                <w:b w:val="0"/>
                <w:szCs w:val="18"/>
              </w:rPr>
              <w:t>Документы, подтверждающие качество применяемых материалов (</w:t>
            </w:r>
            <w:r>
              <w:rPr>
                <w:b w:val="0"/>
                <w:szCs w:val="18"/>
              </w:rPr>
              <w:t>сертификаты</w:t>
            </w:r>
            <w:r w:rsidRPr="00695F2A">
              <w:rPr>
                <w:b w:val="0"/>
                <w:szCs w:val="18"/>
              </w:rPr>
              <w:t xml:space="preserve">, паспорта </w:t>
            </w:r>
            <w:r>
              <w:rPr>
                <w:b w:val="0"/>
                <w:szCs w:val="18"/>
              </w:rPr>
              <w:t>на фундаменты, стойки, щитки знаков</w:t>
            </w:r>
            <w:r w:rsidRPr="00695F2A">
              <w:rPr>
                <w:b w:val="0"/>
                <w:szCs w:val="18"/>
              </w:rPr>
              <w:t>).</w:t>
            </w:r>
          </w:p>
        </w:tc>
      </w:tr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EA1647" w:rsidRDefault="0075173A" w:rsidP="0075173A">
            <w:pPr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Акт приемки ответственных работ на </w:t>
            </w:r>
            <w:r w:rsidRPr="0042359E">
              <w:rPr>
                <w:bCs/>
                <w:sz w:val="18"/>
                <w:szCs w:val="18"/>
              </w:rPr>
              <w:t>установк</w:t>
            </w:r>
            <w:r>
              <w:rPr>
                <w:bCs/>
                <w:sz w:val="18"/>
                <w:szCs w:val="18"/>
              </w:rPr>
              <w:t>у</w:t>
            </w:r>
            <w:r w:rsidRPr="0042359E">
              <w:rPr>
                <w:bCs/>
                <w:sz w:val="18"/>
                <w:szCs w:val="18"/>
              </w:rPr>
              <w:t xml:space="preserve"> направляющих устройств</w:t>
            </w:r>
            <w:r>
              <w:rPr>
                <w:bCs/>
                <w:sz w:val="18"/>
                <w:szCs w:val="18"/>
              </w:rPr>
              <w:t xml:space="preserve"> (сигнальных столбиков)</w:t>
            </w:r>
            <w:r w:rsidRPr="0042359E">
              <w:rPr>
                <w:bCs/>
                <w:sz w:val="18"/>
                <w:szCs w:val="18"/>
              </w:rPr>
              <w:t>.</w:t>
            </w:r>
            <w:r>
              <w:rPr>
                <w:bCs/>
                <w:sz w:val="18"/>
                <w:szCs w:val="18"/>
              </w:rPr>
              <w:t xml:space="preserve">      </w:t>
            </w:r>
            <w:r w:rsidRPr="0042359E">
              <w:rPr>
                <w:bCs/>
                <w:sz w:val="18"/>
                <w:szCs w:val="18"/>
              </w:rPr>
              <w:t xml:space="preserve"> </w:t>
            </w:r>
            <w:r w:rsidRPr="007F3CBE">
              <w:rPr>
                <w:sz w:val="18"/>
                <w:szCs w:val="18"/>
              </w:rPr>
              <w:tab/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-//-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Default="0075173A" w:rsidP="0075173A">
            <w:pPr>
              <w:pStyle w:val="1"/>
              <w:numPr>
                <w:ilvl w:val="0"/>
                <w:numId w:val="0"/>
              </w:numPr>
              <w:ind w:left="-1" w:right="-1"/>
              <w:jc w:val="left"/>
              <w:rPr>
                <w:b w:val="0"/>
                <w:szCs w:val="18"/>
              </w:rPr>
            </w:pPr>
            <w:r>
              <w:rPr>
                <w:b w:val="0"/>
                <w:szCs w:val="18"/>
              </w:rPr>
              <w:t>-Ведомость</w:t>
            </w:r>
            <w:r>
              <w:t xml:space="preserve"> </w:t>
            </w:r>
            <w:r w:rsidRPr="00B06DFF">
              <w:rPr>
                <w:b w:val="0"/>
                <w:szCs w:val="18"/>
              </w:rPr>
              <w:t>подсчета объемов работ</w:t>
            </w:r>
            <w:r>
              <w:rPr>
                <w:b w:val="0"/>
                <w:szCs w:val="18"/>
              </w:rPr>
              <w:t xml:space="preserve"> по установке направляющих устройств;</w:t>
            </w:r>
          </w:p>
          <w:p w:rsidR="0075173A" w:rsidRDefault="0075173A" w:rsidP="0075173A">
            <w:pPr>
              <w:pStyle w:val="1"/>
              <w:numPr>
                <w:ilvl w:val="0"/>
                <w:numId w:val="0"/>
              </w:numPr>
              <w:ind w:left="-1" w:right="-1"/>
              <w:jc w:val="left"/>
              <w:rPr>
                <w:b w:val="0"/>
                <w:szCs w:val="18"/>
              </w:rPr>
            </w:pPr>
            <w:r>
              <w:rPr>
                <w:b w:val="0"/>
                <w:szCs w:val="18"/>
              </w:rPr>
              <w:t xml:space="preserve">- </w:t>
            </w:r>
            <w:r w:rsidRPr="00DA1DFC">
              <w:rPr>
                <w:b w:val="0"/>
                <w:szCs w:val="18"/>
              </w:rPr>
              <w:t>Исполнительная геодезическая схема</w:t>
            </w:r>
            <w:r>
              <w:rPr>
                <w:b w:val="0"/>
                <w:szCs w:val="18"/>
              </w:rPr>
              <w:t>;</w:t>
            </w:r>
          </w:p>
          <w:p w:rsidR="0075173A" w:rsidRPr="000A595E" w:rsidRDefault="0075173A" w:rsidP="0075173A">
            <w:pPr>
              <w:pStyle w:val="1"/>
              <w:numPr>
                <w:ilvl w:val="0"/>
                <w:numId w:val="0"/>
              </w:numPr>
              <w:ind w:left="-1" w:right="-1"/>
              <w:jc w:val="left"/>
              <w:rPr>
                <w:b w:val="0"/>
                <w:szCs w:val="18"/>
              </w:rPr>
            </w:pPr>
            <w:r w:rsidRPr="00C56F4B">
              <w:rPr>
                <w:b w:val="0"/>
                <w:szCs w:val="18"/>
              </w:rPr>
              <w:t>-</w:t>
            </w:r>
            <w:r w:rsidRPr="00695F2A">
              <w:rPr>
                <w:b w:val="0"/>
                <w:szCs w:val="18"/>
              </w:rPr>
              <w:t>Документы, подтверждающие качество применяемых материалов (</w:t>
            </w:r>
            <w:r>
              <w:rPr>
                <w:b w:val="0"/>
                <w:szCs w:val="18"/>
              </w:rPr>
              <w:t>сертификаты</w:t>
            </w:r>
            <w:r w:rsidRPr="00695F2A">
              <w:rPr>
                <w:b w:val="0"/>
                <w:szCs w:val="18"/>
              </w:rPr>
              <w:t xml:space="preserve">, паспорта </w:t>
            </w:r>
            <w:r>
              <w:rPr>
                <w:b w:val="0"/>
                <w:szCs w:val="18"/>
              </w:rPr>
              <w:t>на изделия</w:t>
            </w:r>
            <w:r w:rsidRPr="00695F2A">
              <w:rPr>
                <w:b w:val="0"/>
                <w:szCs w:val="18"/>
              </w:rPr>
              <w:t>).</w:t>
            </w:r>
          </w:p>
        </w:tc>
      </w:tr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EA1647" w:rsidRDefault="0075173A" w:rsidP="0075173A">
            <w:pPr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Акт приемки ответственных работ на </w:t>
            </w:r>
            <w:r w:rsidRPr="0042359E">
              <w:rPr>
                <w:bCs/>
                <w:sz w:val="18"/>
                <w:szCs w:val="18"/>
              </w:rPr>
              <w:t>установк</w:t>
            </w:r>
            <w:r>
              <w:rPr>
                <w:bCs/>
                <w:sz w:val="18"/>
                <w:szCs w:val="18"/>
              </w:rPr>
              <w:t>у</w:t>
            </w:r>
            <w:r w:rsidRPr="0042359E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ограждающих</w:t>
            </w:r>
            <w:r w:rsidRPr="0042359E">
              <w:rPr>
                <w:bCs/>
                <w:sz w:val="18"/>
                <w:szCs w:val="18"/>
              </w:rPr>
              <w:t xml:space="preserve"> устройств</w:t>
            </w:r>
            <w:r>
              <w:rPr>
                <w:bCs/>
                <w:sz w:val="18"/>
                <w:szCs w:val="18"/>
              </w:rPr>
              <w:t xml:space="preserve"> (барьерного ограждения)</w:t>
            </w:r>
            <w:r w:rsidRPr="0042359E">
              <w:rPr>
                <w:bCs/>
                <w:sz w:val="18"/>
                <w:szCs w:val="18"/>
              </w:rPr>
              <w:t xml:space="preserve">. </w:t>
            </w:r>
            <w:r w:rsidRPr="007F3CBE">
              <w:rPr>
                <w:sz w:val="18"/>
                <w:szCs w:val="18"/>
              </w:rPr>
              <w:tab/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-//-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Default="0075173A" w:rsidP="0075173A">
            <w:pPr>
              <w:pStyle w:val="1"/>
              <w:numPr>
                <w:ilvl w:val="0"/>
                <w:numId w:val="0"/>
              </w:numPr>
              <w:ind w:left="-1" w:right="-1"/>
              <w:jc w:val="left"/>
              <w:rPr>
                <w:b w:val="0"/>
                <w:szCs w:val="18"/>
              </w:rPr>
            </w:pPr>
            <w:r>
              <w:rPr>
                <w:b w:val="0"/>
                <w:szCs w:val="18"/>
              </w:rPr>
              <w:t>-Ведомость подсчета объемов работ по установке ограждающих устройств;</w:t>
            </w:r>
          </w:p>
          <w:p w:rsidR="0075173A" w:rsidRPr="00DA1DFC" w:rsidRDefault="0075173A" w:rsidP="0075173A">
            <w:r w:rsidRPr="00CD03A7">
              <w:rPr>
                <w:bCs/>
                <w:sz w:val="18"/>
                <w:szCs w:val="18"/>
              </w:rPr>
              <w:t>-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DA1DFC">
              <w:rPr>
                <w:bCs/>
                <w:sz w:val="18"/>
                <w:szCs w:val="18"/>
              </w:rPr>
              <w:t>Исполнительная геодезическая схема;</w:t>
            </w:r>
          </w:p>
          <w:p w:rsidR="0075173A" w:rsidRPr="000A595E" w:rsidRDefault="0075173A" w:rsidP="0075173A">
            <w:pPr>
              <w:pStyle w:val="1"/>
              <w:numPr>
                <w:ilvl w:val="0"/>
                <w:numId w:val="0"/>
              </w:numPr>
              <w:ind w:left="-1" w:right="-1"/>
              <w:jc w:val="left"/>
              <w:rPr>
                <w:b w:val="0"/>
                <w:szCs w:val="18"/>
              </w:rPr>
            </w:pPr>
            <w:r w:rsidRPr="00C56F4B">
              <w:rPr>
                <w:b w:val="0"/>
                <w:szCs w:val="18"/>
              </w:rPr>
              <w:t>-</w:t>
            </w:r>
            <w:r w:rsidRPr="00695F2A">
              <w:rPr>
                <w:b w:val="0"/>
                <w:szCs w:val="18"/>
              </w:rPr>
              <w:t>Документы, подтверждающие качество применяемых материалов (</w:t>
            </w:r>
            <w:r>
              <w:rPr>
                <w:b w:val="0"/>
                <w:szCs w:val="18"/>
              </w:rPr>
              <w:t>сертификаты</w:t>
            </w:r>
            <w:r w:rsidRPr="00695F2A">
              <w:rPr>
                <w:b w:val="0"/>
                <w:szCs w:val="18"/>
              </w:rPr>
              <w:t xml:space="preserve">, паспорта </w:t>
            </w:r>
            <w:r>
              <w:rPr>
                <w:b w:val="0"/>
                <w:szCs w:val="18"/>
              </w:rPr>
              <w:t>на изделия</w:t>
            </w:r>
            <w:r w:rsidRPr="00695F2A">
              <w:rPr>
                <w:b w:val="0"/>
                <w:szCs w:val="18"/>
              </w:rPr>
              <w:t>).</w:t>
            </w:r>
          </w:p>
        </w:tc>
      </w:tr>
      <w:tr w:rsidR="0075173A" w:rsidTr="009A7247">
        <w:tc>
          <w:tcPr>
            <w:tcW w:w="4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Pr="00EA1647" w:rsidRDefault="0075173A" w:rsidP="0075173A">
            <w:pPr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Акт приемки ответственных работ по </w:t>
            </w:r>
            <w:r w:rsidRPr="0042359E">
              <w:rPr>
                <w:bCs/>
                <w:sz w:val="18"/>
                <w:szCs w:val="18"/>
              </w:rPr>
              <w:t>нанесени</w:t>
            </w:r>
            <w:r>
              <w:rPr>
                <w:bCs/>
                <w:sz w:val="18"/>
                <w:szCs w:val="18"/>
              </w:rPr>
              <w:t>ю</w:t>
            </w:r>
            <w:r w:rsidRPr="0042359E">
              <w:rPr>
                <w:bCs/>
                <w:sz w:val="18"/>
                <w:szCs w:val="18"/>
              </w:rPr>
              <w:t xml:space="preserve"> горизонтальной разметки</w:t>
            </w:r>
            <w:r>
              <w:rPr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173A" w:rsidRDefault="0075173A" w:rsidP="0075173A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-//-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73A" w:rsidRDefault="0075173A" w:rsidP="0075173A">
            <w:pPr>
              <w:pStyle w:val="1"/>
              <w:numPr>
                <w:ilvl w:val="0"/>
                <w:numId w:val="0"/>
              </w:numPr>
              <w:ind w:left="-1" w:right="-1"/>
              <w:jc w:val="left"/>
              <w:rPr>
                <w:b w:val="0"/>
                <w:szCs w:val="18"/>
              </w:rPr>
            </w:pPr>
            <w:r>
              <w:rPr>
                <w:b w:val="0"/>
                <w:szCs w:val="18"/>
              </w:rPr>
              <w:t>-Ведомость подсчета объемов работ по нанесению разметки;</w:t>
            </w:r>
          </w:p>
          <w:p w:rsidR="0075173A" w:rsidRPr="00DA1DFC" w:rsidRDefault="0075173A" w:rsidP="0075173A">
            <w:r w:rsidRPr="00CD03A7">
              <w:rPr>
                <w:bCs/>
                <w:sz w:val="18"/>
                <w:szCs w:val="18"/>
              </w:rPr>
              <w:t>-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DA1DFC">
              <w:rPr>
                <w:bCs/>
                <w:sz w:val="18"/>
                <w:szCs w:val="18"/>
              </w:rPr>
              <w:t>Исполнительная геодезическая схема;</w:t>
            </w:r>
          </w:p>
          <w:p w:rsidR="0075173A" w:rsidRPr="000A595E" w:rsidRDefault="0075173A" w:rsidP="0075173A">
            <w:pPr>
              <w:pStyle w:val="1"/>
              <w:numPr>
                <w:ilvl w:val="0"/>
                <w:numId w:val="0"/>
              </w:numPr>
              <w:ind w:left="-1" w:right="-1"/>
              <w:jc w:val="left"/>
              <w:rPr>
                <w:b w:val="0"/>
                <w:szCs w:val="18"/>
              </w:rPr>
            </w:pPr>
            <w:r w:rsidRPr="00C56F4B">
              <w:rPr>
                <w:b w:val="0"/>
                <w:szCs w:val="18"/>
              </w:rPr>
              <w:t>-</w:t>
            </w:r>
            <w:r w:rsidRPr="00695F2A">
              <w:rPr>
                <w:b w:val="0"/>
                <w:szCs w:val="18"/>
              </w:rPr>
              <w:t>Документы, подтверждающие качество применяемых материалов (</w:t>
            </w:r>
            <w:r>
              <w:rPr>
                <w:b w:val="0"/>
                <w:szCs w:val="18"/>
              </w:rPr>
              <w:t>сертификаты</w:t>
            </w:r>
            <w:r w:rsidRPr="00695F2A">
              <w:rPr>
                <w:b w:val="0"/>
                <w:szCs w:val="18"/>
              </w:rPr>
              <w:t xml:space="preserve">, паспорта </w:t>
            </w:r>
            <w:r>
              <w:rPr>
                <w:b w:val="0"/>
                <w:szCs w:val="18"/>
              </w:rPr>
              <w:t>на краску</w:t>
            </w:r>
            <w:r w:rsidRPr="00695F2A">
              <w:rPr>
                <w:b w:val="0"/>
                <w:szCs w:val="18"/>
              </w:rPr>
              <w:t>).</w:t>
            </w:r>
          </w:p>
        </w:tc>
      </w:tr>
    </w:tbl>
    <w:p w:rsidR="00411F17" w:rsidRDefault="00411F17" w:rsidP="00DE57E3">
      <w:pPr>
        <w:ind w:firstLine="708"/>
        <w:jc w:val="both"/>
      </w:pPr>
    </w:p>
    <w:p w:rsidR="00C80C42" w:rsidRPr="00DE57E3" w:rsidRDefault="00315C9F" w:rsidP="00DE57E3">
      <w:pPr>
        <w:ind w:firstLine="708"/>
        <w:jc w:val="both"/>
      </w:pPr>
      <w:r w:rsidRPr="00CD1E53">
        <w:t>Настоящий перечень исполнительной документации не является исчерпывающим. Допускается по согласованию с Заказчиком вести отдельные журналы</w:t>
      </w:r>
      <w:r w:rsidR="00DE57E3">
        <w:t xml:space="preserve"> (неучтенные настоящим приложением)</w:t>
      </w:r>
      <w:r w:rsidRPr="00CD1E53">
        <w:t xml:space="preserve"> необходимые для </w:t>
      </w:r>
      <w:r w:rsidR="00ED1F62" w:rsidRPr="00CD1E53">
        <w:t xml:space="preserve">осуществления </w:t>
      </w:r>
      <w:r w:rsidR="00DE57E3">
        <w:t xml:space="preserve">строительного (производственного) контроля. При </w:t>
      </w:r>
      <w:r w:rsidR="00DE57E3">
        <w:lastRenderedPageBreak/>
        <w:t>выполнении отдельных видов работ неохваченных данным перечнем исполнительной документации допускается</w:t>
      </w:r>
      <w:r w:rsidR="00C010B3">
        <w:t xml:space="preserve"> по согласованию с Заказчиком оформлять дополнительные </w:t>
      </w:r>
      <w:r w:rsidR="00C010B3" w:rsidRPr="00C010B3">
        <w:t>Акты приемки скрытых и ответственных работ</w:t>
      </w:r>
      <w:r w:rsidR="00C010B3">
        <w:t>.</w:t>
      </w:r>
    </w:p>
    <w:p w:rsidR="00D36920" w:rsidRPr="00F35793" w:rsidRDefault="00D36920" w:rsidP="00F35793">
      <w:pPr>
        <w:rPr>
          <w:bCs/>
        </w:rPr>
      </w:pPr>
    </w:p>
    <w:p w:rsidR="00AE4DFD" w:rsidRDefault="00AE4DFD" w:rsidP="00992709">
      <w:pPr>
        <w:rPr>
          <w:bCs/>
          <w:sz w:val="22"/>
          <w:szCs w:val="22"/>
        </w:rPr>
      </w:pPr>
    </w:p>
    <w:p w:rsidR="00992709" w:rsidRPr="00AE4DFD" w:rsidRDefault="00862311" w:rsidP="00992709">
      <w:pPr>
        <w:rPr>
          <w:b/>
          <w:bCs/>
          <w:szCs w:val="22"/>
        </w:rPr>
      </w:pPr>
      <w:r w:rsidRPr="00AE4DFD">
        <w:rPr>
          <w:b/>
          <w:color w:val="000000"/>
          <w:szCs w:val="22"/>
        </w:rPr>
        <w:t>Заказчик</w:t>
      </w:r>
      <w:r w:rsidR="00992709" w:rsidRPr="00AE4DFD">
        <w:rPr>
          <w:b/>
          <w:color w:val="000000"/>
          <w:szCs w:val="22"/>
        </w:rPr>
        <w:t>:</w:t>
      </w:r>
      <w:r w:rsidR="00992709" w:rsidRPr="00DC07BA">
        <w:rPr>
          <w:bCs/>
          <w:szCs w:val="22"/>
        </w:rPr>
        <w:tab/>
        <w:t xml:space="preserve">                                                                      </w:t>
      </w:r>
      <w:r w:rsidRPr="00DC07BA">
        <w:rPr>
          <w:bCs/>
          <w:szCs w:val="22"/>
        </w:rPr>
        <w:t xml:space="preserve">              </w:t>
      </w:r>
      <w:r w:rsidR="00992709" w:rsidRPr="00AE4DFD">
        <w:rPr>
          <w:b/>
          <w:bCs/>
          <w:szCs w:val="22"/>
        </w:rPr>
        <w:t>Подрядчик:</w:t>
      </w:r>
    </w:p>
    <w:p w:rsidR="00992709" w:rsidRPr="00DC07BA" w:rsidRDefault="00992709" w:rsidP="00992709">
      <w:pPr>
        <w:rPr>
          <w:bCs/>
          <w:szCs w:val="22"/>
        </w:rPr>
      </w:pPr>
    </w:p>
    <w:p w:rsidR="000E29EF" w:rsidRPr="00DC07BA" w:rsidRDefault="00F56572" w:rsidP="00143241">
      <w:pPr>
        <w:tabs>
          <w:tab w:val="left" w:pos="5985"/>
        </w:tabs>
        <w:rPr>
          <w:sz w:val="28"/>
        </w:rPr>
      </w:pPr>
      <w:bookmarkStart w:id="1" w:name="_GoBack"/>
      <w:bookmarkEnd w:id="1"/>
      <w:r w:rsidRPr="00DC07BA">
        <w:rPr>
          <w:b/>
          <w:bCs/>
          <w:szCs w:val="22"/>
        </w:rPr>
        <w:tab/>
      </w:r>
      <w:r w:rsidR="000E29EF" w:rsidRPr="00DC07BA">
        <w:rPr>
          <w:bCs/>
          <w:szCs w:val="22"/>
        </w:rPr>
        <w:t xml:space="preserve"> </w:t>
      </w:r>
    </w:p>
    <w:sectPr w:rsidR="000E29EF" w:rsidRPr="00DC07BA" w:rsidSect="00992709">
      <w:footerReference w:type="default" r:id="rId8"/>
      <w:footerReference w:type="first" r:id="rId9"/>
      <w:footnotePr>
        <w:pos w:val="beneathText"/>
      </w:footnotePr>
      <w:pgSz w:w="11905" w:h="16837"/>
      <w:pgMar w:top="709" w:right="567" w:bottom="851" w:left="902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50B2" w:rsidRDefault="004250B2">
      <w:r>
        <w:separator/>
      </w:r>
    </w:p>
  </w:endnote>
  <w:endnote w:type="continuationSeparator" w:id="0">
    <w:p w:rsidR="004250B2" w:rsidRDefault="00425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F73" w:rsidRDefault="00996F73">
    <w:pPr>
      <w:pStyle w:val="a7"/>
      <w:jc w:val="center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B80360">
      <w:rPr>
        <w:noProof/>
      </w:rPr>
      <w:t>1</w:t>
    </w:r>
    <w:r>
      <w:fldChar w:fldCharType="end"/>
    </w:r>
    <w:r>
      <w:t xml:space="preserve"> из </w:t>
    </w:r>
    <w:r w:rsidR="00C7139F">
      <w:fldChar w:fldCharType="begin"/>
    </w:r>
    <w:r w:rsidR="00C7139F">
      <w:instrText xml:space="preserve"> NUMPAGES \*Arabic </w:instrText>
    </w:r>
    <w:r w:rsidR="00C7139F">
      <w:fldChar w:fldCharType="separate"/>
    </w:r>
    <w:r w:rsidR="00B80360">
      <w:rPr>
        <w:noProof/>
      </w:rPr>
      <w:t>4</w:t>
    </w:r>
    <w:r w:rsidR="00C7139F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F73" w:rsidRDefault="00996F7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50B2" w:rsidRDefault="004250B2">
      <w:r>
        <w:separator/>
      </w:r>
    </w:p>
  </w:footnote>
  <w:footnote w:type="continuationSeparator" w:id="0">
    <w:p w:rsidR="004250B2" w:rsidRDefault="00425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C15"/>
    <w:rsid w:val="00000264"/>
    <w:rsid w:val="00020BE0"/>
    <w:rsid w:val="000407AF"/>
    <w:rsid w:val="00053EF5"/>
    <w:rsid w:val="00054D94"/>
    <w:rsid w:val="00055CC0"/>
    <w:rsid w:val="00066DD6"/>
    <w:rsid w:val="00071E8B"/>
    <w:rsid w:val="00077014"/>
    <w:rsid w:val="00081A7E"/>
    <w:rsid w:val="000A0105"/>
    <w:rsid w:val="000A0318"/>
    <w:rsid w:val="000A28AB"/>
    <w:rsid w:val="000A595E"/>
    <w:rsid w:val="000B30A9"/>
    <w:rsid w:val="000B4BD1"/>
    <w:rsid w:val="000C43AB"/>
    <w:rsid w:val="000C78AC"/>
    <w:rsid w:val="000D164A"/>
    <w:rsid w:val="000D2BE2"/>
    <w:rsid w:val="000E1826"/>
    <w:rsid w:val="000E29EF"/>
    <w:rsid w:val="000F6694"/>
    <w:rsid w:val="000F717B"/>
    <w:rsid w:val="0010542E"/>
    <w:rsid w:val="001076DF"/>
    <w:rsid w:val="00110503"/>
    <w:rsid w:val="0012291D"/>
    <w:rsid w:val="001304B3"/>
    <w:rsid w:val="0014216E"/>
    <w:rsid w:val="00143241"/>
    <w:rsid w:val="00146D4F"/>
    <w:rsid w:val="001510CD"/>
    <w:rsid w:val="001767CF"/>
    <w:rsid w:val="001809BA"/>
    <w:rsid w:val="00183670"/>
    <w:rsid w:val="001A0F55"/>
    <w:rsid w:val="001A5127"/>
    <w:rsid w:val="001B4544"/>
    <w:rsid w:val="001B6654"/>
    <w:rsid w:val="001C6B92"/>
    <w:rsid w:val="001D35DE"/>
    <w:rsid w:val="001D7A37"/>
    <w:rsid w:val="001F17FD"/>
    <w:rsid w:val="001F3E50"/>
    <w:rsid w:val="00202639"/>
    <w:rsid w:val="00210BA6"/>
    <w:rsid w:val="002122B9"/>
    <w:rsid w:val="00250303"/>
    <w:rsid w:val="00256C85"/>
    <w:rsid w:val="00263839"/>
    <w:rsid w:val="002B10E9"/>
    <w:rsid w:val="002B3DF1"/>
    <w:rsid w:val="002C3AF9"/>
    <w:rsid w:val="002D072F"/>
    <w:rsid w:val="002D0A94"/>
    <w:rsid w:val="002E0AE8"/>
    <w:rsid w:val="003007FF"/>
    <w:rsid w:val="00315C9F"/>
    <w:rsid w:val="00334838"/>
    <w:rsid w:val="00341D16"/>
    <w:rsid w:val="003475E4"/>
    <w:rsid w:val="00356C2F"/>
    <w:rsid w:val="00357B9A"/>
    <w:rsid w:val="003618B9"/>
    <w:rsid w:val="00363351"/>
    <w:rsid w:val="00380983"/>
    <w:rsid w:val="00382BC2"/>
    <w:rsid w:val="003865B4"/>
    <w:rsid w:val="003A5121"/>
    <w:rsid w:val="003A7ACA"/>
    <w:rsid w:val="003B13A8"/>
    <w:rsid w:val="003C39D3"/>
    <w:rsid w:val="003D1AAD"/>
    <w:rsid w:val="003D4ED3"/>
    <w:rsid w:val="003F225C"/>
    <w:rsid w:val="00400691"/>
    <w:rsid w:val="00403A49"/>
    <w:rsid w:val="0040681F"/>
    <w:rsid w:val="00411F17"/>
    <w:rsid w:val="00413433"/>
    <w:rsid w:val="00413AC0"/>
    <w:rsid w:val="004216DB"/>
    <w:rsid w:val="0042359E"/>
    <w:rsid w:val="0042493E"/>
    <w:rsid w:val="004250B2"/>
    <w:rsid w:val="0043561F"/>
    <w:rsid w:val="00435920"/>
    <w:rsid w:val="00437044"/>
    <w:rsid w:val="00437DB6"/>
    <w:rsid w:val="00455B27"/>
    <w:rsid w:val="0047444E"/>
    <w:rsid w:val="00481793"/>
    <w:rsid w:val="00495549"/>
    <w:rsid w:val="004C391C"/>
    <w:rsid w:val="004D2C07"/>
    <w:rsid w:val="004D67BE"/>
    <w:rsid w:val="004F577F"/>
    <w:rsid w:val="00502FB2"/>
    <w:rsid w:val="00503D83"/>
    <w:rsid w:val="005064E3"/>
    <w:rsid w:val="005132C6"/>
    <w:rsid w:val="00514AC2"/>
    <w:rsid w:val="005153D8"/>
    <w:rsid w:val="00516616"/>
    <w:rsid w:val="00531F9F"/>
    <w:rsid w:val="00536747"/>
    <w:rsid w:val="00543690"/>
    <w:rsid w:val="005644B0"/>
    <w:rsid w:val="005704F0"/>
    <w:rsid w:val="00593EEE"/>
    <w:rsid w:val="005A32A2"/>
    <w:rsid w:val="005B3772"/>
    <w:rsid w:val="005E04EC"/>
    <w:rsid w:val="005F64F6"/>
    <w:rsid w:val="00600C82"/>
    <w:rsid w:val="006047C2"/>
    <w:rsid w:val="00607735"/>
    <w:rsid w:val="00612023"/>
    <w:rsid w:val="00622137"/>
    <w:rsid w:val="00625163"/>
    <w:rsid w:val="0063093C"/>
    <w:rsid w:val="00635BE7"/>
    <w:rsid w:val="00654928"/>
    <w:rsid w:val="00664DEE"/>
    <w:rsid w:val="006736F8"/>
    <w:rsid w:val="006802F8"/>
    <w:rsid w:val="00690DB6"/>
    <w:rsid w:val="00695F2A"/>
    <w:rsid w:val="006A234E"/>
    <w:rsid w:val="006A5379"/>
    <w:rsid w:val="006A5A97"/>
    <w:rsid w:val="006B0D69"/>
    <w:rsid w:val="006B3B23"/>
    <w:rsid w:val="006C3066"/>
    <w:rsid w:val="006C49BD"/>
    <w:rsid w:val="006D4EA8"/>
    <w:rsid w:val="006E0242"/>
    <w:rsid w:val="006E0BCE"/>
    <w:rsid w:val="0070589E"/>
    <w:rsid w:val="00720A7B"/>
    <w:rsid w:val="00721616"/>
    <w:rsid w:val="00726801"/>
    <w:rsid w:val="007330FF"/>
    <w:rsid w:val="00741D7F"/>
    <w:rsid w:val="0075173A"/>
    <w:rsid w:val="007518E9"/>
    <w:rsid w:val="00757C4D"/>
    <w:rsid w:val="00765834"/>
    <w:rsid w:val="00776E69"/>
    <w:rsid w:val="007868B8"/>
    <w:rsid w:val="00795F20"/>
    <w:rsid w:val="007B3812"/>
    <w:rsid w:val="007C286A"/>
    <w:rsid w:val="007D672C"/>
    <w:rsid w:val="007D7747"/>
    <w:rsid w:val="007E0F65"/>
    <w:rsid w:val="007E16AB"/>
    <w:rsid w:val="007F3CBE"/>
    <w:rsid w:val="00803628"/>
    <w:rsid w:val="008049F3"/>
    <w:rsid w:val="0080576B"/>
    <w:rsid w:val="00827012"/>
    <w:rsid w:val="0084201E"/>
    <w:rsid w:val="00862311"/>
    <w:rsid w:val="00863118"/>
    <w:rsid w:val="008715F1"/>
    <w:rsid w:val="00877C13"/>
    <w:rsid w:val="00887CC1"/>
    <w:rsid w:val="00887E9B"/>
    <w:rsid w:val="0089768C"/>
    <w:rsid w:val="008B156B"/>
    <w:rsid w:val="008C1086"/>
    <w:rsid w:val="008C5D39"/>
    <w:rsid w:val="008D39ED"/>
    <w:rsid w:val="008F3572"/>
    <w:rsid w:val="008F54E9"/>
    <w:rsid w:val="00911599"/>
    <w:rsid w:val="0091242C"/>
    <w:rsid w:val="00934559"/>
    <w:rsid w:val="00934CA5"/>
    <w:rsid w:val="00936340"/>
    <w:rsid w:val="00940140"/>
    <w:rsid w:val="00961E62"/>
    <w:rsid w:val="00964729"/>
    <w:rsid w:val="00971552"/>
    <w:rsid w:val="00977A16"/>
    <w:rsid w:val="00992709"/>
    <w:rsid w:val="00996F73"/>
    <w:rsid w:val="00997070"/>
    <w:rsid w:val="009A7247"/>
    <w:rsid w:val="009B085F"/>
    <w:rsid w:val="009B6A92"/>
    <w:rsid w:val="009C1CFA"/>
    <w:rsid w:val="009C241A"/>
    <w:rsid w:val="009D4AAB"/>
    <w:rsid w:val="009D531C"/>
    <w:rsid w:val="009E5138"/>
    <w:rsid w:val="009F02BD"/>
    <w:rsid w:val="00A02B3C"/>
    <w:rsid w:val="00A05FFD"/>
    <w:rsid w:val="00A10E55"/>
    <w:rsid w:val="00A15D8C"/>
    <w:rsid w:val="00A25F47"/>
    <w:rsid w:val="00A34259"/>
    <w:rsid w:val="00A43F1B"/>
    <w:rsid w:val="00A55007"/>
    <w:rsid w:val="00A57169"/>
    <w:rsid w:val="00A676C8"/>
    <w:rsid w:val="00A733FC"/>
    <w:rsid w:val="00A83F15"/>
    <w:rsid w:val="00A94949"/>
    <w:rsid w:val="00AB13E6"/>
    <w:rsid w:val="00AD63B2"/>
    <w:rsid w:val="00AE4DFD"/>
    <w:rsid w:val="00AE7DFB"/>
    <w:rsid w:val="00AF107C"/>
    <w:rsid w:val="00AF309F"/>
    <w:rsid w:val="00B04C56"/>
    <w:rsid w:val="00B06DFF"/>
    <w:rsid w:val="00B1224C"/>
    <w:rsid w:val="00B12E3B"/>
    <w:rsid w:val="00B22395"/>
    <w:rsid w:val="00B22DD0"/>
    <w:rsid w:val="00B34E01"/>
    <w:rsid w:val="00B4299E"/>
    <w:rsid w:val="00B44A51"/>
    <w:rsid w:val="00B504A5"/>
    <w:rsid w:val="00B52FC2"/>
    <w:rsid w:val="00B64D3B"/>
    <w:rsid w:val="00B65F16"/>
    <w:rsid w:val="00B6700B"/>
    <w:rsid w:val="00B75C20"/>
    <w:rsid w:val="00B76B33"/>
    <w:rsid w:val="00B80360"/>
    <w:rsid w:val="00B81390"/>
    <w:rsid w:val="00B84999"/>
    <w:rsid w:val="00B866C7"/>
    <w:rsid w:val="00B90CDD"/>
    <w:rsid w:val="00B93892"/>
    <w:rsid w:val="00B94774"/>
    <w:rsid w:val="00B94E3A"/>
    <w:rsid w:val="00BB1951"/>
    <w:rsid w:val="00BB5D74"/>
    <w:rsid w:val="00BC4F68"/>
    <w:rsid w:val="00BC60D2"/>
    <w:rsid w:val="00BC64B7"/>
    <w:rsid w:val="00BD51BA"/>
    <w:rsid w:val="00BD58BC"/>
    <w:rsid w:val="00BD5C15"/>
    <w:rsid w:val="00BD60F8"/>
    <w:rsid w:val="00BF35D8"/>
    <w:rsid w:val="00BF4EFC"/>
    <w:rsid w:val="00C010B3"/>
    <w:rsid w:val="00C0197F"/>
    <w:rsid w:val="00C0496B"/>
    <w:rsid w:val="00C149FC"/>
    <w:rsid w:val="00C15A31"/>
    <w:rsid w:val="00C221C6"/>
    <w:rsid w:val="00C36F4E"/>
    <w:rsid w:val="00C424D5"/>
    <w:rsid w:val="00C550C8"/>
    <w:rsid w:val="00C56F4B"/>
    <w:rsid w:val="00C624F0"/>
    <w:rsid w:val="00C7139F"/>
    <w:rsid w:val="00C80C42"/>
    <w:rsid w:val="00C8611A"/>
    <w:rsid w:val="00C922EC"/>
    <w:rsid w:val="00C965EF"/>
    <w:rsid w:val="00C969ED"/>
    <w:rsid w:val="00CA3879"/>
    <w:rsid w:val="00CB0224"/>
    <w:rsid w:val="00CB12F2"/>
    <w:rsid w:val="00CB2E10"/>
    <w:rsid w:val="00CB63FA"/>
    <w:rsid w:val="00CB6BC0"/>
    <w:rsid w:val="00CC6614"/>
    <w:rsid w:val="00CD03A7"/>
    <w:rsid w:val="00CD1E53"/>
    <w:rsid w:val="00CD2331"/>
    <w:rsid w:val="00CE3A79"/>
    <w:rsid w:val="00CE49B7"/>
    <w:rsid w:val="00CE67BF"/>
    <w:rsid w:val="00D045AD"/>
    <w:rsid w:val="00D06162"/>
    <w:rsid w:val="00D36920"/>
    <w:rsid w:val="00D37235"/>
    <w:rsid w:val="00D45F2B"/>
    <w:rsid w:val="00D567C6"/>
    <w:rsid w:val="00D6097F"/>
    <w:rsid w:val="00D630E2"/>
    <w:rsid w:val="00D653B2"/>
    <w:rsid w:val="00D73A4E"/>
    <w:rsid w:val="00D919FC"/>
    <w:rsid w:val="00DA1DFC"/>
    <w:rsid w:val="00DA77AA"/>
    <w:rsid w:val="00DC07BA"/>
    <w:rsid w:val="00DC30C4"/>
    <w:rsid w:val="00DC49B1"/>
    <w:rsid w:val="00DC5C4B"/>
    <w:rsid w:val="00DD34B7"/>
    <w:rsid w:val="00DD6DEC"/>
    <w:rsid w:val="00DE57E3"/>
    <w:rsid w:val="00DE6B8C"/>
    <w:rsid w:val="00DF19D9"/>
    <w:rsid w:val="00DF2FBD"/>
    <w:rsid w:val="00DF4B97"/>
    <w:rsid w:val="00DF5917"/>
    <w:rsid w:val="00E05572"/>
    <w:rsid w:val="00E14182"/>
    <w:rsid w:val="00E23C6C"/>
    <w:rsid w:val="00E500CE"/>
    <w:rsid w:val="00E51EFD"/>
    <w:rsid w:val="00E63A08"/>
    <w:rsid w:val="00E920E0"/>
    <w:rsid w:val="00E92C26"/>
    <w:rsid w:val="00EA1647"/>
    <w:rsid w:val="00EA34DB"/>
    <w:rsid w:val="00EA59DD"/>
    <w:rsid w:val="00EC0136"/>
    <w:rsid w:val="00EC0CB1"/>
    <w:rsid w:val="00EC4F87"/>
    <w:rsid w:val="00ED1F62"/>
    <w:rsid w:val="00ED4F07"/>
    <w:rsid w:val="00EE0237"/>
    <w:rsid w:val="00EE0439"/>
    <w:rsid w:val="00EE39FD"/>
    <w:rsid w:val="00EF0579"/>
    <w:rsid w:val="00EF14AF"/>
    <w:rsid w:val="00F0214A"/>
    <w:rsid w:val="00F13985"/>
    <w:rsid w:val="00F16040"/>
    <w:rsid w:val="00F16F73"/>
    <w:rsid w:val="00F249FA"/>
    <w:rsid w:val="00F258E7"/>
    <w:rsid w:val="00F33525"/>
    <w:rsid w:val="00F35793"/>
    <w:rsid w:val="00F36B14"/>
    <w:rsid w:val="00F42638"/>
    <w:rsid w:val="00F46D2C"/>
    <w:rsid w:val="00F525CB"/>
    <w:rsid w:val="00F56572"/>
    <w:rsid w:val="00F57D7F"/>
    <w:rsid w:val="00F64F08"/>
    <w:rsid w:val="00F771E7"/>
    <w:rsid w:val="00F925B3"/>
    <w:rsid w:val="00FA161E"/>
    <w:rsid w:val="00FB4F60"/>
    <w:rsid w:val="00FC4629"/>
    <w:rsid w:val="00FC7490"/>
    <w:rsid w:val="00FC7E25"/>
    <w:rsid w:val="00FD28C1"/>
    <w:rsid w:val="00FE1AD5"/>
    <w:rsid w:val="00FE66E5"/>
    <w:rsid w:val="00FF3A1F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FE5DD"/>
  <w15:chartTrackingRefBased/>
  <w15:docId w15:val="{FFDE9BA5-ABE9-41D8-9DB9-A4B7BC6D3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31F9F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both"/>
      <w:outlineLvl w:val="0"/>
    </w:pPr>
    <w:rPr>
      <w:b/>
      <w:bCs/>
      <w:sz w:val="1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bCs/>
      <w:sz w:val="18"/>
      <w:u w:val="single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outlineLvl w:val="3"/>
    </w:pPr>
    <w:rPr>
      <w:b/>
      <w:sz w:val="1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jc w:val="center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11">
    <w:name w:val="Основной шрифт абзаца1"/>
  </w:style>
  <w:style w:type="character" w:styleId="a3">
    <w:name w:val="page number"/>
    <w:basedOn w:val="11"/>
  </w:style>
  <w:style w:type="paragraph" w:styleId="a4">
    <w:name w:val="Title"/>
    <w:basedOn w:val="a"/>
    <w:next w:val="a5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Pr>
      <w:sz w:val="18"/>
    </w:rPr>
  </w:style>
  <w:style w:type="paragraph" w:styleId="a6">
    <w:name w:val="List"/>
    <w:basedOn w:val="a5"/>
    <w:rPr>
      <w:rFonts w:cs="Tahoma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Tahoma"/>
      <w:i/>
      <w:iCs/>
    </w:rPr>
  </w:style>
  <w:style w:type="paragraph" w:customStyle="1" w:styleId="13">
    <w:name w:val="Указатель1"/>
    <w:basedOn w:val="a"/>
    <w:pPr>
      <w:suppressLineNumbers/>
    </w:pPr>
    <w:rPr>
      <w:rFonts w:cs="Tahoma"/>
    </w:rPr>
  </w:style>
  <w:style w:type="paragraph" w:customStyle="1" w:styleId="21">
    <w:name w:val="Основной текст 21"/>
    <w:basedOn w:val="a"/>
    <w:pPr>
      <w:jc w:val="right"/>
    </w:pPr>
    <w:rPr>
      <w:sz w:val="18"/>
    </w:rPr>
  </w:style>
  <w:style w:type="paragraph" w:customStyle="1" w:styleId="31">
    <w:name w:val="Основной текст 31"/>
    <w:basedOn w:val="a"/>
    <w:pPr>
      <w:jc w:val="center"/>
    </w:pPr>
    <w:rPr>
      <w:b/>
      <w:bCs/>
      <w:sz w:val="18"/>
    </w:rPr>
  </w:style>
  <w:style w:type="paragraph" w:styleId="a7">
    <w:name w:val="footer"/>
    <w:basedOn w:val="a"/>
    <w:pPr>
      <w:tabs>
        <w:tab w:val="center" w:pos="4677"/>
        <w:tab w:val="right" w:pos="9355"/>
      </w:tabs>
    </w:pPr>
  </w:style>
  <w:style w:type="paragraph" w:styleId="a8">
    <w:name w:val="head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Heading">
    <w:name w:val="Heading"/>
    <w:pPr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character" w:customStyle="1" w:styleId="apple-converted-space">
    <w:name w:val="apple-converted-space"/>
    <w:basedOn w:val="a0"/>
    <w:rsid w:val="00CE67BF"/>
  </w:style>
  <w:style w:type="character" w:customStyle="1" w:styleId="10">
    <w:name w:val="Заголовок 1 Знак"/>
    <w:link w:val="1"/>
    <w:rsid w:val="00531F9F"/>
    <w:rPr>
      <w:b/>
      <w:bCs/>
      <w:sz w:val="1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9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D7A2A-C569-402C-8274-71DFD9948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3432</Words>
  <Characters>19563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</vt:lpstr>
    </vt:vector>
  </TitlesOfParts>
  <Company>ГУ</Company>
  <LinksUpToDate>false</LinksUpToDate>
  <CharactersWithSpaces>22950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</dc:title>
  <dc:subject/>
  <dc:creator>Томин В.В.</dc:creator>
  <cp:keywords/>
  <cp:lastModifiedBy>Гайфулина Татьяна Николаевна</cp:lastModifiedBy>
  <cp:revision>5</cp:revision>
  <cp:lastPrinted>2020-12-11T01:53:00Z</cp:lastPrinted>
  <dcterms:created xsi:type="dcterms:W3CDTF">2024-04-02T01:21:00Z</dcterms:created>
  <dcterms:modified xsi:type="dcterms:W3CDTF">2024-12-03T05:38:00Z</dcterms:modified>
</cp:coreProperties>
</file>